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24EAB" w14:textId="7FC957AA" w:rsidR="00191228" w:rsidRDefault="0011438D" w:rsidP="00D55EAC">
      <w:pPr>
        <w:widowControl w:val="0"/>
        <w:tabs>
          <w:tab w:val="left" w:pos="567"/>
        </w:tabs>
        <w:spacing w:line="264" w:lineRule="auto"/>
        <w:jc w:val="center"/>
        <w:rPr>
          <w:b/>
          <w:sz w:val="28"/>
          <w:szCs w:val="28"/>
        </w:rPr>
      </w:pPr>
      <w:r>
        <w:rPr>
          <w:b/>
          <w:sz w:val="28"/>
          <w:szCs w:val="28"/>
        </w:rPr>
        <w:t>YÊU CẦU</w:t>
      </w:r>
      <w:r w:rsidR="00191228">
        <w:rPr>
          <w:b/>
          <w:sz w:val="28"/>
          <w:szCs w:val="28"/>
        </w:rPr>
        <w:t xml:space="preserve"> KỸ THUẬT</w:t>
      </w:r>
    </w:p>
    <w:p w14:paraId="27333DB5" w14:textId="1104B808" w:rsidR="00191228" w:rsidRPr="0011438D" w:rsidRDefault="0011438D" w:rsidP="0011438D">
      <w:pPr>
        <w:widowControl w:val="0"/>
        <w:tabs>
          <w:tab w:val="left" w:pos="567"/>
        </w:tabs>
        <w:spacing w:line="264" w:lineRule="auto"/>
        <w:jc w:val="center"/>
        <w:rPr>
          <w:b/>
          <w:bCs/>
          <w:sz w:val="28"/>
          <w:szCs w:val="28"/>
          <w:lang w:val="vi-VN"/>
        </w:rPr>
      </w:pPr>
      <w:bookmarkStart w:id="0" w:name="_Toc222921439"/>
      <w:r w:rsidRPr="0011438D">
        <w:rPr>
          <w:b/>
          <w:bCs/>
          <w:sz w:val="28"/>
          <w:szCs w:val="28"/>
        </w:rPr>
        <w:t xml:space="preserve">CÁP NGẦM 1 LÕI, </w:t>
      </w:r>
      <w:r w:rsidRPr="0011438D">
        <w:rPr>
          <w:b/>
          <w:bCs/>
          <w:sz w:val="28"/>
          <w:szCs w:val="28"/>
          <w:lang w:val="vi-VN"/>
        </w:rPr>
        <w:t>LOẠI CHỐNG THẤM NƯỚC</w:t>
      </w:r>
      <w:r w:rsidRPr="0011438D">
        <w:rPr>
          <w:b/>
          <w:bCs/>
          <w:sz w:val="28"/>
          <w:szCs w:val="28"/>
        </w:rPr>
        <w:t>,</w:t>
      </w:r>
      <w:r w:rsidRPr="0011438D">
        <w:rPr>
          <w:b/>
          <w:bCs/>
          <w:sz w:val="28"/>
          <w:szCs w:val="28"/>
          <w:lang w:val="vi-VN"/>
        </w:rPr>
        <w:t xml:space="preserve"> CÓ MÀN CHẮN SỢI ĐỒNG</w:t>
      </w:r>
      <w:bookmarkEnd w:id="0"/>
    </w:p>
    <w:p w14:paraId="213E73B9" w14:textId="76110651" w:rsidR="00191228" w:rsidRPr="00191228" w:rsidRDefault="00191228" w:rsidP="00191228">
      <w:pPr>
        <w:jc w:val="center"/>
        <w:rPr>
          <w:b/>
          <w:sz w:val="28"/>
          <w:szCs w:val="28"/>
        </w:rPr>
      </w:pPr>
      <w:r>
        <w:rPr>
          <w:rFonts w:ascii="TimesNewRomanPSMT" w:hAnsi="TimesNewRomanPSMT"/>
          <w:b/>
          <w:color w:val="000000"/>
          <w:sz w:val="28"/>
          <w:szCs w:val="28"/>
        </w:rPr>
        <w:t>(</w:t>
      </w:r>
      <w:r w:rsidRPr="00191228">
        <w:rPr>
          <w:rFonts w:ascii="TimesNewRomanPSMT" w:hAnsi="TimesNewRomanPSMT"/>
          <w:b/>
          <w:color w:val="000000"/>
          <w:sz w:val="28"/>
          <w:szCs w:val="28"/>
        </w:rPr>
        <w:t>Cáp ngầm 22kV-Cu-1x50mm2-Chống thấm nước; Màn chắn sợi đồng; Giáp kim loại dải băng kép; Cách điện XLPE</w:t>
      </w:r>
      <w:r>
        <w:rPr>
          <w:rFonts w:ascii="TimesNewRomanPSMT" w:hAnsi="TimesNewRomanPSMT"/>
          <w:b/>
          <w:color w:val="000000"/>
          <w:sz w:val="28"/>
          <w:szCs w:val="28"/>
        </w:rPr>
        <w:t>)</w:t>
      </w:r>
    </w:p>
    <w:p w14:paraId="1A00406E" w14:textId="1DAD30B0" w:rsidR="00AC6416" w:rsidRPr="005D3BB6" w:rsidRDefault="0070319D" w:rsidP="00D55EAC">
      <w:pPr>
        <w:widowControl w:val="0"/>
        <w:tabs>
          <w:tab w:val="left" w:pos="567"/>
        </w:tabs>
        <w:spacing w:line="264" w:lineRule="auto"/>
        <w:ind w:firstLine="567"/>
        <w:rPr>
          <w:b/>
          <w:iCs/>
          <w:sz w:val="28"/>
          <w:szCs w:val="28"/>
        </w:rPr>
      </w:pPr>
      <w:r w:rsidRPr="005D3BB6">
        <w:rPr>
          <w:b/>
          <w:iCs/>
          <w:noProof/>
          <w:sz w:val="28"/>
          <w:szCs w:val="28"/>
        </w:rPr>
        <mc:AlternateContent>
          <mc:Choice Requires="wps">
            <w:drawing>
              <wp:anchor distT="0" distB="0" distL="114300" distR="114300" simplePos="0" relativeHeight="251676672" behindDoc="0" locked="0" layoutInCell="1" allowOverlap="1" wp14:anchorId="183186A3" wp14:editId="7BE46B1A">
                <wp:simplePos x="0" y="0"/>
                <wp:positionH relativeFrom="column">
                  <wp:posOffset>1472565</wp:posOffset>
                </wp:positionH>
                <wp:positionV relativeFrom="paragraph">
                  <wp:posOffset>53975</wp:posOffset>
                </wp:positionV>
                <wp:extent cx="316992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169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D8C5CF" id="Straight Connector 5"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5.95pt,4.25pt" to="365.5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" strokecolor="black [3040]"/>
            </w:pict>
          </mc:Fallback>
        </mc:AlternateContent>
      </w:r>
    </w:p>
    <w:p w14:paraId="2D269433" w14:textId="66038963" w:rsidR="00A9796F" w:rsidRPr="005D3BB6" w:rsidRDefault="0011438D" w:rsidP="00D55EAC">
      <w:pPr>
        <w:widowControl w:val="0"/>
        <w:tabs>
          <w:tab w:val="left" w:pos="567"/>
        </w:tabs>
        <w:spacing w:line="264" w:lineRule="auto"/>
        <w:ind w:firstLine="567"/>
        <w:rPr>
          <w:b/>
          <w:iCs/>
          <w:sz w:val="28"/>
          <w:szCs w:val="28"/>
        </w:rPr>
      </w:pPr>
      <w:r>
        <w:rPr>
          <w:b/>
          <w:iCs/>
          <w:sz w:val="28"/>
          <w:szCs w:val="28"/>
        </w:rPr>
        <w:t>A</w:t>
      </w:r>
      <w:r w:rsidR="00A9796F" w:rsidRPr="005D3BB6">
        <w:rPr>
          <w:b/>
          <w:iCs/>
          <w:sz w:val="28"/>
          <w:szCs w:val="28"/>
        </w:rPr>
        <w:t>- Căn cứ:</w:t>
      </w:r>
    </w:p>
    <w:p w14:paraId="595B8A43" w14:textId="42B3AE08" w:rsidR="002D7DFA" w:rsidRPr="005D3BB6" w:rsidRDefault="00302771" w:rsidP="00302771">
      <w:pPr>
        <w:widowControl w:val="0"/>
        <w:tabs>
          <w:tab w:val="left" w:pos="567"/>
        </w:tabs>
        <w:spacing w:line="264" w:lineRule="auto"/>
        <w:ind w:firstLine="567"/>
        <w:jc w:val="both"/>
        <w:rPr>
          <w:spacing w:val="-2"/>
          <w:sz w:val="28"/>
          <w:szCs w:val="28"/>
        </w:rPr>
      </w:pPr>
      <w:r w:rsidRPr="00302771">
        <w:rPr>
          <w:spacing w:val="-2"/>
          <w:sz w:val="28"/>
          <w:szCs w:val="28"/>
        </w:rPr>
        <w:t xml:space="preserve">- </w:t>
      </w:r>
      <w:r w:rsidRPr="00302771">
        <w:rPr>
          <w:spacing w:val="-2"/>
          <w:sz w:val="28"/>
          <w:szCs w:val="28"/>
          <w:lang w:val="vi-VN"/>
        </w:rPr>
        <w:t>Quyết định số</w:t>
      </w:r>
      <w:r w:rsidRPr="00302771">
        <w:rPr>
          <w:spacing w:val="-2"/>
          <w:sz w:val="28"/>
          <w:szCs w:val="28"/>
        </w:rPr>
        <w:t xml:space="preserve"> 2428</w:t>
      </w:r>
      <w:r w:rsidRPr="00302771">
        <w:rPr>
          <w:spacing w:val="-2"/>
          <w:sz w:val="28"/>
          <w:szCs w:val="28"/>
          <w:lang w:val="vi-VN"/>
        </w:rPr>
        <w:t>/QĐ-</w:t>
      </w:r>
      <w:r w:rsidRPr="00302771">
        <w:rPr>
          <w:spacing w:val="-2"/>
          <w:sz w:val="28"/>
          <w:szCs w:val="28"/>
        </w:rPr>
        <w:t>EVNHANOI</w:t>
      </w:r>
      <w:r w:rsidRPr="00302771">
        <w:rPr>
          <w:spacing w:val="-2"/>
          <w:sz w:val="28"/>
          <w:szCs w:val="28"/>
          <w:lang w:val="vi-VN"/>
        </w:rPr>
        <w:t xml:space="preserve"> ngày </w:t>
      </w:r>
      <w:r w:rsidRPr="00302771">
        <w:rPr>
          <w:spacing w:val="-2"/>
          <w:sz w:val="28"/>
          <w:szCs w:val="28"/>
        </w:rPr>
        <w:t>19</w:t>
      </w:r>
      <w:r w:rsidRPr="00302771">
        <w:rPr>
          <w:spacing w:val="-2"/>
          <w:sz w:val="28"/>
          <w:szCs w:val="28"/>
          <w:lang w:val="vi-VN"/>
        </w:rPr>
        <w:t>/</w:t>
      </w:r>
      <w:r w:rsidRPr="00302771">
        <w:rPr>
          <w:spacing w:val="-2"/>
          <w:sz w:val="28"/>
          <w:szCs w:val="28"/>
        </w:rPr>
        <w:t>3</w:t>
      </w:r>
      <w:r w:rsidRPr="00302771">
        <w:rPr>
          <w:spacing w:val="-2"/>
          <w:sz w:val="28"/>
          <w:szCs w:val="28"/>
          <w:lang w:val="vi-VN"/>
        </w:rPr>
        <w:t>/202</w:t>
      </w:r>
      <w:r w:rsidRPr="00302771">
        <w:rPr>
          <w:spacing w:val="-2"/>
          <w:sz w:val="28"/>
          <w:szCs w:val="28"/>
        </w:rPr>
        <w:t>6</w:t>
      </w:r>
      <w:r w:rsidRPr="00302771">
        <w:rPr>
          <w:spacing w:val="-2"/>
          <w:sz w:val="28"/>
          <w:szCs w:val="28"/>
          <w:lang w:val="vi-VN"/>
        </w:rPr>
        <w:t xml:space="preserve"> của Tổng công ty Điện lực TP Hà Nội về việc ban hành </w:t>
      </w:r>
      <w:r w:rsidRPr="00302771">
        <w:rPr>
          <w:spacing w:val="-2"/>
          <w:sz w:val="28"/>
          <w:szCs w:val="28"/>
        </w:rPr>
        <w:t>Yêu cầu</w:t>
      </w:r>
      <w:r w:rsidRPr="00302771">
        <w:rPr>
          <w:spacing w:val="-2"/>
          <w:sz w:val="28"/>
          <w:szCs w:val="28"/>
          <w:lang w:val="vi-VN"/>
        </w:rPr>
        <w:t xml:space="preserve"> kỹ thuật cáp ngầm trung áp và phụ kiện áp dụng trong Tổng công ty Điện lực TP Hà Nội</w:t>
      </w:r>
      <w:r w:rsidRPr="00302771">
        <w:rPr>
          <w:spacing w:val="-2"/>
          <w:sz w:val="28"/>
          <w:szCs w:val="28"/>
        </w:rPr>
        <w:t>.</w:t>
      </w:r>
    </w:p>
    <w:p w14:paraId="527C339C" w14:textId="01E2722B" w:rsidR="00A9796F" w:rsidRPr="005D3BB6" w:rsidRDefault="00A9796F" w:rsidP="00D55EAC">
      <w:pPr>
        <w:widowControl w:val="0"/>
        <w:tabs>
          <w:tab w:val="left" w:pos="567"/>
        </w:tabs>
        <w:spacing w:line="264" w:lineRule="auto"/>
        <w:rPr>
          <w:b/>
          <w:iCs/>
          <w:sz w:val="28"/>
          <w:szCs w:val="28"/>
        </w:rPr>
      </w:pPr>
      <w:r w:rsidRPr="005D3BB6">
        <w:rPr>
          <w:b/>
          <w:iCs/>
          <w:sz w:val="28"/>
          <w:szCs w:val="28"/>
        </w:rPr>
        <w:tab/>
      </w:r>
      <w:r w:rsidR="0011438D">
        <w:rPr>
          <w:b/>
          <w:iCs/>
          <w:sz w:val="28"/>
          <w:szCs w:val="28"/>
        </w:rPr>
        <w:t>B</w:t>
      </w:r>
      <w:r w:rsidRPr="005D3BB6">
        <w:rPr>
          <w:b/>
          <w:iCs/>
          <w:sz w:val="28"/>
          <w:szCs w:val="28"/>
        </w:rPr>
        <w:t>- Nội dung tiêu chuẩn:</w:t>
      </w:r>
    </w:p>
    <w:p w14:paraId="785CB6E4" w14:textId="77777777" w:rsidR="0011438D" w:rsidRPr="0011438D" w:rsidRDefault="0011438D" w:rsidP="0011438D">
      <w:pPr>
        <w:spacing w:before="60" w:after="60" w:line="360" w:lineRule="exact"/>
        <w:ind w:firstLine="562"/>
        <w:jc w:val="both"/>
        <w:outlineLvl w:val="3"/>
        <w:rPr>
          <w:b/>
          <w:sz w:val="28"/>
          <w:szCs w:val="28"/>
          <w:lang w:val="sv-SE" w:eastAsia="x-none"/>
        </w:rPr>
      </w:pPr>
      <w:bookmarkStart w:id="1" w:name="_Toc222921430"/>
      <w:r w:rsidRPr="0011438D">
        <w:rPr>
          <w:b/>
          <w:sz w:val="28"/>
          <w:szCs w:val="28"/>
          <w:lang w:val="sv-SE" w:eastAsia="x-none"/>
        </w:rPr>
        <w:t>I. Điều kiện chung</w:t>
      </w:r>
      <w:bookmarkEnd w:id="1"/>
    </w:p>
    <w:p w14:paraId="17E14BA8" w14:textId="77777777" w:rsidR="0011438D" w:rsidRPr="0011438D" w:rsidRDefault="0011438D" w:rsidP="0011438D">
      <w:pPr>
        <w:tabs>
          <w:tab w:val="left" w:pos="851"/>
        </w:tabs>
        <w:spacing w:before="60" w:after="60" w:line="360" w:lineRule="exact"/>
        <w:ind w:firstLine="562"/>
        <w:jc w:val="both"/>
        <w:rPr>
          <w:sz w:val="28"/>
          <w:szCs w:val="28"/>
          <w:lang w:val="pt-BR"/>
        </w:rPr>
      </w:pPr>
      <w:r w:rsidRPr="0011438D">
        <w:rPr>
          <w:sz w:val="28"/>
          <w:szCs w:val="28"/>
          <w:lang w:val="pt-BR"/>
        </w:rPr>
        <w:t>1. Điều kiện môi trường làm việc của vật tư thiết bị</w:t>
      </w: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394"/>
        <w:gridCol w:w="3663"/>
      </w:tblGrid>
      <w:tr w:rsidR="0011438D" w:rsidRPr="0011438D" w14:paraId="3035B3A3" w14:textId="77777777" w:rsidTr="00ED1D1D">
        <w:trPr>
          <w:trHeight w:val="573"/>
          <w:jc w:val="center"/>
        </w:trPr>
        <w:tc>
          <w:tcPr>
            <w:tcW w:w="5394" w:type="dxa"/>
            <w:tcBorders>
              <w:bottom w:val="single" w:sz="4" w:space="0" w:color="auto"/>
              <w:right w:val="single" w:sz="4" w:space="0" w:color="auto"/>
            </w:tcBorders>
            <w:vAlign w:val="center"/>
          </w:tcPr>
          <w:p w14:paraId="39202534" w14:textId="77777777" w:rsidR="0011438D" w:rsidRPr="0011438D" w:rsidRDefault="0011438D" w:rsidP="0011438D">
            <w:pPr>
              <w:spacing w:before="60" w:after="60" w:line="360" w:lineRule="exact"/>
              <w:rPr>
                <w:rFonts w:eastAsia="Arial"/>
                <w:sz w:val="28"/>
                <w:szCs w:val="28"/>
                <w:lang w:val="pt-BR"/>
              </w:rPr>
            </w:pPr>
            <w:r w:rsidRPr="0011438D">
              <w:rPr>
                <w:rFonts w:eastAsia="Arial"/>
                <w:sz w:val="28"/>
                <w:szCs w:val="28"/>
                <w:lang w:val="pt-BR"/>
              </w:rPr>
              <w:t>Nhiệt độ môi trường lớn nhất</w:t>
            </w:r>
          </w:p>
        </w:tc>
        <w:tc>
          <w:tcPr>
            <w:tcW w:w="3663" w:type="dxa"/>
            <w:tcBorders>
              <w:left w:val="single" w:sz="4" w:space="0" w:color="auto"/>
              <w:bottom w:val="single" w:sz="4" w:space="0" w:color="auto"/>
            </w:tcBorders>
            <w:vAlign w:val="center"/>
          </w:tcPr>
          <w:p w14:paraId="21400612"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45</w:t>
            </w:r>
            <w:r w:rsidRPr="0011438D">
              <w:rPr>
                <w:rFonts w:eastAsia="Arial"/>
                <w:sz w:val="28"/>
                <w:szCs w:val="28"/>
                <w:vertAlign w:val="superscript"/>
                <w:lang w:val="vi-VN"/>
              </w:rPr>
              <w:t>o</w:t>
            </w:r>
            <w:r w:rsidRPr="0011438D">
              <w:rPr>
                <w:rFonts w:eastAsia="Arial"/>
                <w:sz w:val="28"/>
                <w:szCs w:val="28"/>
                <w:lang w:val="vi-VN"/>
              </w:rPr>
              <w:t>C</w:t>
            </w:r>
          </w:p>
        </w:tc>
      </w:tr>
      <w:tr w:rsidR="0011438D" w:rsidRPr="0011438D" w14:paraId="41F4753F" w14:textId="77777777" w:rsidTr="00ED1D1D">
        <w:trPr>
          <w:trHeight w:val="620"/>
          <w:jc w:val="center"/>
        </w:trPr>
        <w:tc>
          <w:tcPr>
            <w:tcW w:w="5394" w:type="dxa"/>
            <w:tcBorders>
              <w:top w:val="single" w:sz="4" w:space="0" w:color="auto"/>
              <w:bottom w:val="single" w:sz="4" w:space="0" w:color="auto"/>
              <w:right w:val="single" w:sz="4" w:space="0" w:color="auto"/>
            </w:tcBorders>
            <w:vAlign w:val="center"/>
          </w:tcPr>
          <w:p w14:paraId="1739388D" w14:textId="77777777" w:rsidR="0011438D" w:rsidRPr="0011438D" w:rsidRDefault="0011438D" w:rsidP="0011438D">
            <w:pPr>
              <w:spacing w:before="60" w:after="60" w:line="360" w:lineRule="exact"/>
              <w:rPr>
                <w:rFonts w:eastAsia="Arial"/>
                <w:sz w:val="28"/>
                <w:szCs w:val="28"/>
                <w:lang w:val="vi-VN"/>
              </w:rPr>
            </w:pPr>
            <w:r w:rsidRPr="0011438D">
              <w:rPr>
                <w:rFonts w:eastAsia="Arial"/>
                <w:sz w:val="28"/>
                <w:szCs w:val="28"/>
                <w:lang w:val="vi-VN"/>
              </w:rPr>
              <w:t>Nhiệt độ môi trường nhỏ nhất</w:t>
            </w:r>
          </w:p>
        </w:tc>
        <w:tc>
          <w:tcPr>
            <w:tcW w:w="3663" w:type="dxa"/>
            <w:tcBorders>
              <w:top w:val="single" w:sz="4" w:space="0" w:color="auto"/>
              <w:left w:val="single" w:sz="4" w:space="0" w:color="auto"/>
              <w:bottom w:val="single" w:sz="4" w:space="0" w:color="auto"/>
            </w:tcBorders>
            <w:vAlign w:val="center"/>
          </w:tcPr>
          <w:p w14:paraId="093B45E1"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0</w:t>
            </w:r>
            <w:r w:rsidRPr="0011438D">
              <w:rPr>
                <w:rFonts w:eastAsia="Arial"/>
                <w:sz w:val="28"/>
                <w:szCs w:val="28"/>
                <w:vertAlign w:val="superscript"/>
                <w:lang w:val="vi-VN"/>
              </w:rPr>
              <w:t>o</w:t>
            </w:r>
            <w:r w:rsidRPr="0011438D">
              <w:rPr>
                <w:rFonts w:eastAsia="Arial"/>
                <w:sz w:val="28"/>
                <w:szCs w:val="28"/>
                <w:lang w:val="vi-VN"/>
              </w:rPr>
              <w:t>C</w:t>
            </w:r>
          </w:p>
        </w:tc>
      </w:tr>
      <w:tr w:rsidR="0011438D" w:rsidRPr="0011438D" w14:paraId="639A7DD1" w14:textId="77777777" w:rsidTr="00ED1D1D">
        <w:trPr>
          <w:trHeight w:val="478"/>
          <w:jc w:val="center"/>
        </w:trPr>
        <w:tc>
          <w:tcPr>
            <w:tcW w:w="5394" w:type="dxa"/>
            <w:tcBorders>
              <w:top w:val="single" w:sz="4" w:space="0" w:color="auto"/>
              <w:bottom w:val="single" w:sz="4" w:space="0" w:color="auto"/>
              <w:right w:val="single" w:sz="4" w:space="0" w:color="auto"/>
            </w:tcBorders>
            <w:vAlign w:val="center"/>
          </w:tcPr>
          <w:p w14:paraId="5A42C7AE" w14:textId="77777777" w:rsidR="0011438D" w:rsidRPr="0011438D" w:rsidRDefault="0011438D" w:rsidP="0011438D">
            <w:pPr>
              <w:spacing w:before="60" w:after="60" w:line="360" w:lineRule="exact"/>
              <w:rPr>
                <w:rFonts w:eastAsia="Arial"/>
                <w:sz w:val="28"/>
                <w:szCs w:val="28"/>
                <w:lang w:val="vi-VN"/>
              </w:rPr>
            </w:pPr>
            <w:r w:rsidRPr="0011438D">
              <w:rPr>
                <w:rFonts w:eastAsia="Arial"/>
                <w:sz w:val="28"/>
                <w:szCs w:val="28"/>
                <w:lang w:val="vi-VN"/>
              </w:rPr>
              <w:t>Khí hậu</w:t>
            </w:r>
          </w:p>
        </w:tc>
        <w:tc>
          <w:tcPr>
            <w:tcW w:w="3663" w:type="dxa"/>
            <w:tcBorders>
              <w:top w:val="single" w:sz="4" w:space="0" w:color="auto"/>
              <w:left w:val="single" w:sz="4" w:space="0" w:color="auto"/>
              <w:bottom w:val="single" w:sz="4" w:space="0" w:color="auto"/>
            </w:tcBorders>
            <w:vAlign w:val="center"/>
          </w:tcPr>
          <w:p w14:paraId="4EF3373A"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Nhiệt đới, nóng ẩm</w:t>
            </w:r>
          </w:p>
        </w:tc>
      </w:tr>
      <w:tr w:rsidR="0011438D" w:rsidRPr="0011438D" w14:paraId="67A90B40" w14:textId="77777777" w:rsidTr="00ED1D1D">
        <w:trPr>
          <w:trHeight w:val="584"/>
          <w:jc w:val="center"/>
        </w:trPr>
        <w:tc>
          <w:tcPr>
            <w:tcW w:w="5394" w:type="dxa"/>
            <w:tcBorders>
              <w:top w:val="single" w:sz="4" w:space="0" w:color="auto"/>
              <w:bottom w:val="single" w:sz="4" w:space="0" w:color="auto"/>
              <w:right w:val="single" w:sz="4" w:space="0" w:color="auto"/>
            </w:tcBorders>
            <w:vAlign w:val="center"/>
          </w:tcPr>
          <w:p w14:paraId="38D99B49" w14:textId="77777777" w:rsidR="0011438D" w:rsidRPr="0011438D" w:rsidRDefault="0011438D" w:rsidP="0011438D">
            <w:pPr>
              <w:spacing w:before="60" w:after="60" w:line="360" w:lineRule="exact"/>
              <w:rPr>
                <w:rFonts w:eastAsia="Arial"/>
                <w:sz w:val="28"/>
                <w:szCs w:val="28"/>
                <w:lang w:val="vi-VN"/>
              </w:rPr>
            </w:pPr>
            <w:r w:rsidRPr="0011438D">
              <w:rPr>
                <w:rFonts w:eastAsia="Arial"/>
                <w:sz w:val="28"/>
                <w:szCs w:val="28"/>
                <w:lang w:val="vi-VN"/>
              </w:rPr>
              <w:t>Độ ẩm cực đại</w:t>
            </w:r>
          </w:p>
        </w:tc>
        <w:tc>
          <w:tcPr>
            <w:tcW w:w="3663" w:type="dxa"/>
            <w:tcBorders>
              <w:top w:val="single" w:sz="4" w:space="0" w:color="auto"/>
              <w:left w:val="single" w:sz="4" w:space="0" w:color="auto"/>
              <w:bottom w:val="single" w:sz="4" w:space="0" w:color="auto"/>
            </w:tcBorders>
            <w:vAlign w:val="center"/>
          </w:tcPr>
          <w:p w14:paraId="0F2709A0"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100%</w:t>
            </w:r>
          </w:p>
        </w:tc>
      </w:tr>
      <w:tr w:rsidR="0011438D" w:rsidRPr="0011438D" w14:paraId="44035B51" w14:textId="77777777" w:rsidTr="00ED1D1D">
        <w:trPr>
          <w:trHeight w:val="557"/>
          <w:jc w:val="center"/>
        </w:trPr>
        <w:tc>
          <w:tcPr>
            <w:tcW w:w="5394" w:type="dxa"/>
            <w:tcBorders>
              <w:top w:val="single" w:sz="4" w:space="0" w:color="auto"/>
              <w:right w:val="single" w:sz="4" w:space="0" w:color="auto"/>
            </w:tcBorders>
            <w:vAlign w:val="center"/>
          </w:tcPr>
          <w:p w14:paraId="5B218511" w14:textId="77777777" w:rsidR="0011438D" w:rsidRPr="0011438D" w:rsidRDefault="0011438D" w:rsidP="0011438D">
            <w:pPr>
              <w:spacing w:before="60" w:after="60" w:line="360" w:lineRule="exact"/>
              <w:rPr>
                <w:rFonts w:eastAsia="Arial"/>
                <w:sz w:val="28"/>
                <w:szCs w:val="28"/>
                <w:lang w:val="vi-VN"/>
              </w:rPr>
            </w:pPr>
            <w:r w:rsidRPr="0011438D">
              <w:rPr>
                <w:rFonts w:eastAsia="Arial"/>
                <w:sz w:val="28"/>
                <w:szCs w:val="28"/>
                <w:lang w:val="vi-VN"/>
              </w:rPr>
              <w:t>Độ cao lắp đặt thiết bị so với  mực nước biển</w:t>
            </w:r>
          </w:p>
        </w:tc>
        <w:tc>
          <w:tcPr>
            <w:tcW w:w="3663" w:type="dxa"/>
            <w:tcBorders>
              <w:top w:val="single" w:sz="4" w:space="0" w:color="auto"/>
              <w:left w:val="single" w:sz="4" w:space="0" w:color="auto"/>
              <w:bottom w:val="double" w:sz="4" w:space="0" w:color="auto"/>
            </w:tcBorders>
            <w:vAlign w:val="center"/>
          </w:tcPr>
          <w:p w14:paraId="2FFACFD1"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Đến 1000 m</w:t>
            </w:r>
          </w:p>
        </w:tc>
      </w:tr>
    </w:tbl>
    <w:p w14:paraId="4FD31CD3" w14:textId="77777777" w:rsidR="0011438D" w:rsidRPr="0011438D" w:rsidRDefault="0011438D" w:rsidP="0011438D">
      <w:pPr>
        <w:tabs>
          <w:tab w:val="left" w:pos="851"/>
        </w:tabs>
        <w:spacing w:before="60" w:after="60" w:line="360" w:lineRule="exact"/>
        <w:ind w:firstLine="562"/>
        <w:jc w:val="both"/>
        <w:rPr>
          <w:sz w:val="28"/>
          <w:szCs w:val="28"/>
          <w:lang w:val="pt-BR"/>
        </w:rPr>
      </w:pPr>
      <w:r w:rsidRPr="0011438D">
        <w:rPr>
          <w:sz w:val="28"/>
          <w:szCs w:val="28"/>
          <w:lang w:val="pt-BR"/>
        </w:rPr>
        <w:t>2. Điều kiện vận hành của hệ thống điện</w:t>
      </w:r>
    </w:p>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62"/>
        <w:gridCol w:w="2958"/>
        <w:gridCol w:w="3137"/>
      </w:tblGrid>
      <w:tr w:rsidR="0011438D" w:rsidRPr="0011438D" w14:paraId="78F05A80" w14:textId="77777777" w:rsidTr="00ED1D1D">
        <w:trPr>
          <w:jc w:val="center"/>
        </w:trPr>
        <w:tc>
          <w:tcPr>
            <w:tcW w:w="2962" w:type="dxa"/>
            <w:vAlign w:val="center"/>
          </w:tcPr>
          <w:p w14:paraId="7105A1CB" w14:textId="77777777" w:rsidR="0011438D" w:rsidRPr="0011438D" w:rsidRDefault="0011438D" w:rsidP="0011438D">
            <w:pPr>
              <w:spacing w:before="60" w:after="60" w:line="360" w:lineRule="exact"/>
              <w:jc w:val="both"/>
              <w:rPr>
                <w:rFonts w:eastAsia="Arial"/>
                <w:sz w:val="28"/>
                <w:szCs w:val="28"/>
                <w:lang w:val="pt-BR"/>
              </w:rPr>
            </w:pPr>
            <w:r w:rsidRPr="0011438D">
              <w:rPr>
                <w:rFonts w:eastAsia="Arial"/>
                <w:sz w:val="28"/>
                <w:szCs w:val="28"/>
                <w:lang w:val="pt-BR"/>
              </w:rPr>
              <w:t>Điện áp danh định của hệ thống (kV)</w:t>
            </w:r>
          </w:p>
        </w:tc>
        <w:tc>
          <w:tcPr>
            <w:tcW w:w="2958" w:type="dxa"/>
            <w:vAlign w:val="center"/>
          </w:tcPr>
          <w:p w14:paraId="001CCC1B" w14:textId="77777777" w:rsidR="0011438D" w:rsidRPr="0011438D" w:rsidRDefault="0011438D" w:rsidP="0011438D">
            <w:pPr>
              <w:spacing w:before="60" w:after="60" w:line="360" w:lineRule="exact"/>
              <w:jc w:val="center"/>
              <w:rPr>
                <w:rFonts w:eastAsia="Arial"/>
                <w:sz w:val="28"/>
                <w:szCs w:val="28"/>
              </w:rPr>
            </w:pPr>
            <w:r w:rsidRPr="0011438D">
              <w:rPr>
                <w:rFonts w:eastAsia="Arial"/>
                <w:sz w:val="28"/>
                <w:szCs w:val="28"/>
              </w:rPr>
              <w:t>35</w:t>
            </w:r>
          </w:p>
        </w:tc>
        <w:tc>
          <w:tcPr>
            <w:tcW w:w="3137" w:type="dxa"/>
            <w:vAlign w:val="center"/>
          </w:tcPr>
          <w:p w14:paraId="6BCED5E3" w14:textId="77777777" w:rsidR="0011438D" w:rsidRPr="0011438D" w:rsidRDefault="0011438D" w:rsidP="0011438D">
            <w:pPr>
              <w:spacing w:before="60" w:after="60" w:line="360" w:lineRule="exact"/>
              <w:jc w:val="center"/>
              <w:rPr>
                <w:rFonts w:eastAsia="Arial"/>
                <w:sz w:val="28"/>
                <w:szCs w:val="28"/>
              </w:rPr>
            </w:pPr>
            <w:r w:rsidRPr="0011438D">
              <w:rPr>
                <w:rFonts w:eastAsia="Arial"/>
                <w:sz w:val="28"/>
                <w:szCs w:val="28"/>
              </w:rPr>
              <w:t>22</w:t>
            </w:r>
          </w:p>
        </w:tc>
      </w:tr>
      <w:tr w:rsidR="0011438D" w:rsidRPr="0011438D" w14:paraId="34445325" w14:textId="77777777" w:rsidTr="00ED1D1D">
        <w:trPr>
          <w:jc w:val="center"/>
        </w:trPr>
        <w:tc>
          <w:tcPr>
            <w:tcW w:w="2962" w:type="dxa"/>
            <w:vAlign w:val="center"/>
          </w:tcPr>
          <w:p w14:paraId="37CCE473" w14:textId="77777777" w:rsidR="0011438D" w:rsidRPr="0011438D" w:rsidRDefault="0011438D" w:rsidP="0011438D">
            <w:pPr>
              <w:spacing w:before="60" w:after="60" w:line="360" w:lineRule="exact"/>
              <w:jc w:val="both"/>
              <w:rPr>
                <w:rFonts w:eastAsia="Arial"/>
                <w:sz w:val="28"/>
                <w:szCs w:val="28"/>
              </w:rPr>
            </w:pPr>
            <w:r w:rsidRPr="0011438D">
              <w:rPr>
                <w:rFonts w:eastAsia="Arial"/>
                <w:sz w:val="28"/>
                <w:szCs w:val="28"/>
                <w:lang w:val="vi-VN"/>
              </w:rPr>
              <w:t>Sơ đồ</w:t>
            </w:r>
            <w:r w:rsidRPr="0011438D">
              <w:rPr>
                <w:rFonts w:eastAsia="Arial"/>
                <w:sz w:val="28"/>
                <w:szCs w:val="28"/>
              </w:rPr>
              <w:t xml:space="preserve"> nối</w:t>
            </w:r>
          </w:p>
        </w:tc>
        <w:tc>
          <w:tcPr>
            <w:tcW w:w="2958" w:type="dxa"/>
            <w:vAlign w:val="center"/>
          </w:tcPr>
          <w:p w14:paraId="4A64E4AC" w14:textId="77777777" w:rsidR="0011438D" w:rsidRPr="0011438D" w:rsidRDefault="0011438D" w:rsidP="0011438D">
            <w:pPr>
              <w:spacing w:before="60" w:after="60" w:line="360" w:lineRule="exact"/>
              <w:jc w:val="center"/>
              <w:rPr>
                <w:rFonts w:eastAsia="Arial"/>
                <w:sz w:val="28"/>
                <w:szCs w:val="28"/>
              </w:rPr>
            </w:pPr>
            <w:r w:rsidRPr="0011438D">
              <w:rPr>
                <w:rFonts w:eastAsia="Arial"/>
                <w:sz w:val="28"/>
                <w:szCs w:val="28"/>
                <w:lang w:val="vi-VN"/>
              </w:rPr>
              <w:t>3 pha</w:t>
            </w:r>
            <w:r w:rsidRPr="0011438D">
              <w:rPr>
                <w:rFonts w:eastAsia="Arial"/>
                <w:sz w:val="28"/>
                <w:szCs w:val="28"/>
              </w:rPr>
              <w:t xml:space="preserve"> 3 dây</w:t>
            </w:r>
          </w:p>
        </w:tc>
        <w:tc>
          <w:tcPr>
            <w:tcW w:w="3137" w:type="dxa"/>
            <w:vAlign w:val="center"/>
          </w:tcPr>
          <w:p w14:paraId="1BA56C9C"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3 pha</w:t>
            </w:r>
            <w:r w:rsidRPr="0011438D">
              <w:rPr>
                <w:rFonts w:eastAsia="Arial"/>
                <w:sz w:val="28"/>
                <w:szCs w:val="28"/>
              </w:rPr>
              <w:t xml:space="preserve"> 3 dây hoặc </w:t>
            </w:r>
            <w:r w:rsidRPr="0011438D">
              <w:rPr>
                <w:rFonts w:eastAsia="Arial"/>
                <w:sz w:val="28"/>
                <w:szCs w:val="28"/>
                <w:lang w:val="vi-VN"/>
              </w:rPr>
              <w:t>3 pha</w:t>
            </w:r>
            <w:r w:rsidRPr="0011438D">
              <w:rPr>
                <w:rFonts w:eastAsia="Arial"/>
                <w:sz w:val="28"/>
                <w:szCs w:val="28"/>
              </w:rPr>
              <w:t xml:space="preserve"> 4 dây</w:t>
            </w:r>
          </w:p>
        </w:tc>
      </w:tr>
      <w:tr w:rsidR="0011438D" w:rsidRPr="0011438D" w14:paraId="793AAE7A" w14:textId="77777777" w:rsidTr="00ED1D1D">
        <w:trPr>
          <w:trHeight w:val="911"/>
          <w:jc w:val="center"/>
        </w:trPr>
        <w:tc>
          <w:tcPr>
            <w:tcW w:w="2962" w:type="dxa"/>
            <w:vAlign w:val="center"/>
          </w:tcPr>
          <w:p w14:paraId="3C368E4E" w14:textId="77777777" w:rsidR="0011438D" w:rsidRPr="0011438D" w:rsidRDefault="0011438D" w:rsidP="0011438D">
            <w:pPr>
              <w:spacing w:before="60" w:after="60" w:line="360" w:lineRule="exact"/>
              <w:jc w:val="both"/>
              <w:rPr>
                <w:rFonts w:eastAsia="Arial"/>
                <w:sz w:val="28"/>
                <w:szCs w:val="28"/>
                <w:lang w:val="vi-VN"/>
              </w:rPr>
            </w:pPr>
            <w:r w:rsidRPr="0011438D">
              <w:rPr>
                <w:rFonts w:eastAsia="Arial"/>
                <w:sz w:val="28"/>
                <w:szCs w:val="28"/>
                <w:lang w:val="vi-VN"/>
              </w:rPr>
              <w:t>Chế độ nối đất trung tính</w:t>
            </w:r>
          </w:p>
        </w:tc>
        <w:tc>
          <w:tcPr>
            <w:tcW w:w="2958" w:type="dxa"/>
            <w:vAlign w:val="center"/>
          </w:tcPr>
          <w:p w14:paraId="13FE1457"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Trung tính cách ly hoặc nối đất qua trở kháng</w:t>
            </w:r>
          </w:p>
        </w:tc>
        <w:tc>
          <w:tcPr>
            <w:tcW w:w="3137" w:type="dxa"/>
            <w:vAlign w:val="center"/>
          </w:tcPr>
          <w:p w14:paraId="155F0475"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Nối đất trực tiếp hoặc nối đất lặp lại</w:t>
            </w:r>
          </w:p>
        </w:tc>
      </w:tr>
      <w:tr w:rsidR="0011438D" w:rsidRPr="0011438D" w14:paraId="12E7F82C" w14:textId="77777777" w:rsidTr="00ED1D1D">
        <w:trPr>
          <w:jc w:val="center"/>
        </w:trPr>
        <w:tc>
          <w:tcPr>
            <w:tcW w:w="2962" w:type="dxa"/>
            <w:vAlign w:val="center"/>
          </w:tcPr>
          <w:p w14:paraId="5B448471" w14:textId="77777777" w:rsidR="0011438D" w:rsidRPr="0011438D" w:rsidRDefault="0011438D" w:rsidP="0011438D">
            <w:pPr>
              <w:spacing w:before="60" w:after="60" w:line="360" w:lineRule="exact"/>
              <w:jc w:val="both"/>
              <w:rPr>
                <w:rFonts w:eastAsia="Arial"/>
                <w:sz w:val="28"/>
                <w:szCs w:val="28"/>
                <w:lang w:val="vi-VN"/>
              </w:rPr>
            </w:pPr>
            <w:r w:rsidRPr="0011438D">
              <w:rPr>
                <w:rFonts w:eastAsia="Arial"/>
                <w:sz w:val="28"/>
                <w:szCs w:val="28"/>
                <w:lang w:val="vi-VN"/>
              </w:rPr>
              <w:t>Điện áp làm việc lớn nhất của thiết bị (kV)</w:t>
            </w:r>
          </w:p>
        </w:tc>
        <w:tc>
          <w:tcPr>
            <w:tcW w:w="2958" w:type="dxa"/>
            <w:vAlign w:val="center"/>
          </w:tcPr>
          <w:p w14:paraId="6E99C248" w14:textId="77777777" w:rsidR="0011438D" w:rsidRPr="0011438D" w:rsidRDefault="0011438D" w:rsidP="0011438D">
            <w:pPr>
              <w:spacing w:before="60" w:after="60" w:line="360" w:lineRule="exact"/>
              <w:jc w:val="center"/>
              <w:rPr>
                <w:rFonts w:eastAsia="Arial"/>
                <w:sz w:val="28"/>
                <w:szCs w:val="28"/>
              </w:rPr>
            </w:pPr>
            <w:r w:rsidRPr="0011438D">
              <w:rPr>
                <w:rFonts w:eastAsia="Arial"/>
                <w:sz w:val="28"/>
                <w:szCs w:val="28"/>
              </w:rPr>
              <w:t>38,5</w:t>
            </w:r>
          </w:p>
        </w:tc>
        <w:tc>
          <w:tcPr>
            <w:tcW w:w="3137" w:type="dxa"/>
            <w:vAlign w:val="center"/>
          </w:tcPr>
          <w:p w14:paraId="1BBF3F31"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24</w:t>
            </w:r>
          </w:p>
        </w:tc>
      </w:tr>
      <w:tr w:rsidR="0011438D" w:rsidRPr="0011438D" w14:paraId="5FDB745E" w14:textId="77777777" w:rsidTr="00ED1D1D">
        <w:trPr>
          <w:jc w:val="center"/>
        </w:trPr>
        <w:tc>
          <w:tcPr>
            <w:tcW w:w="2962" w:type="dxa"/>
            <w:vAlign w:val="center"/>
          </w:tcPr>
          <w:p w14:paraId="68285A64" w14:textId="77777777" w:rsidR="0011438D" w:rsidRPr="0011438D" w:rsidRDefault="0011438D" w:rsidP="0011438D">
            <w:pPr>
              <w:spacing w:before="60" w:after="60" w:line="360" w:lineRule="exact"/>
              <w:jc w:val="both"/>
              <w:rPr>
                <w:rFonts w:eastAsia="Arial"/>
                <w:sz w:val="28"/>
                <w:szCs w:val="28"/>
                <w:lang w:val="vi-VN"/>
              </w:rPr>
            </w:pPr>
            <w:r w:rsidRPr="0011438D">
              <w:rPr>
                <w:rFonts w:eastAsia="Arial"/>
                <w:sz w:val="28"/>
                <w:szCs w:val="28"/>
                <w:lang w:val="vi-VN"/>
              </w:rPr>
              <w:t>Tần số (Hz)</w:t>
            </w:r>
          </w:p>
        </w:tc>
        <w:tc>
          <w:tcPr>
            <w:tcW w:w="2958" w:type="dxa"/>
            <w:vAlign w:val="center"/>
          </w:tcPr>
          <w:p w14:paraId="6F20A72F"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50</w:t>
            </w:r>
          </w:p>
        </w:tc>
        <w:tc>
          <w:tcPr>
            <w:tcW w:w="3137" w:type="dxa"/>
            <w:vAlign w:val="center"/>
          </w:tcPr>
          <w:p w14:paraId="52BAB5C0"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50</w:t>
            </w:r>
          </w:p>
        </w:tc>
      </w:tr>
    </w:tbl>
    <w:p w14:paraId="010C3064" w14:textId="77777777" w:rsidR="0011438D" w:rsidRPr="0011438D" w:rsidRDefault="0011438D" w:rsidP="0011438D">
      <w:pPr>
        <w:tabs>
          <w:tab w:val="left" w:pos="851"/>
        </w:tabs>
        <w:spacing w:before="60" w:after="60" w:line="360" w:lineRule="exact"/>
        <w:ind w:firstLine="561"/>
        <w:jc w:val="both"/>
        <w:rPr>
          <w:sz w:val="28"/>
          <w:szCs w:val="28"/>
          <w:lang w:val="pt-BR"/>
        </w:rPr>
      </w:pPr>
      <w:r w:rsidRPr="0011438D">
        <w:rPr>
          <w:sz w:val="28"/>
          <w:szCs w:val="28"/>
          <w:lang w:val="pt-BR"/>
        </w:rPr>
        <w:t>3. Chứng chỉ chất lượng</w:t>
      </w:r>
    </w:p>
    <w:p w14:paraId="4BA91191" w14:textId="77777777" w:rsidR="0011438D" w:rsidRPr="0011438D" w:rsidRDefault="0011438D" w:rsidP="0011438D">
      <w:pPr>
        <w:tabs>
          <w:tab w:val="left" w:pos="851"/>
        </w:tabs>
        <w:spacing w:before="60" w:after="60" w:line="360" w:lineRule="exact"/>
        <w:ind w:firstLine="562"/>
        <w:jc w:val="both"/>
        <w:rPr>
          <w:sz w:val="28"/>
          <w:szCs w:val="28"/>
          <w:lang w:val="pt-BR"/>
        </w:rPr>
      </w:pPr>
      <w:r w:rsidRPr="0011438D">
        <w:rPr>
          <w:sz w:val="28"/>
          <w:szCs w:val="28"/>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14:paraId="3013CC15" w14:textId="77777777" w:rsidR="0011438D" w:rsidRPr="0011438D" w:rsidRDefault="0011438D" w:rsidP="0011438D">
      <w:pPr>
        <w:tabs>
          <w:tab w:val="left" w:pos="851"/>
        </w:tabs>
        <w:spacing w:before="60" w:after="60" w:line="360" w:lineRule="exact"/>
        <w:ind w:firstLine="562"/>
        <w:jc w:val="both"/>
        <w:rPr>
          <w:sz w:val="28"/>
          <w:szCs w:val="28"/>
          <w:lang w:val="pt-BR"/>
        </w:rPr>
      </w:pPr>
      <w:r w:rsidRPr="0011438D">
        <w:rPr>
          <w:sz w:val="28"/>
          <w:szCs w:val="28"/>
          <w:lang w:val="pt-BR"/>
        </w:rPr>
        <w:lastRenderedPageBreak/>
        <w:t>Nhà sản xuất phải tuân thủ các quy định của Nhà nước về tiết kiệm năng lượng, an toàn cháy nổ, môi trường, sở hữu trí tuệ, nhãn mác v.v.</w:t>
      </w:r>
    </w:p>
    <w:p w14:paraId="02890FDC" w14:textId="77777777" w:rsidR="0011438D" w:rsidRPr="0011438D" w:rsidRDefault="0011438D" w:rsidP="0011438D">
      <w:pPr>
        <w:tabs>
          <w:tab w:val="left" w:pos="851"/>
        </w:tabs>
        <w:spacing w:before="60" w:after="60" w:line="360" w:lineRule="exact"/>
        <w:jc w:val="both"/>
        <w:outlineLvl w:val="3"/>
        <w:rPr>
          <w:b/>
          <w:sz w:val="28"/>
          <w:szCs w:val="28"/>
          <w:lang w:val="sv-SE" w:eastAsia="x-none"/>
        </w:rPr>
      </w:pPr>
      <w:bookmarkStart w:id="2" w:name="_Toc222921435"/>
      <w:r w:rsidRPr="0011438D">
        <w:rPr>
          <w:b/>
          <w:sz w:val="28"/>
          <w:szCs w:val="28"/>
          <w:lang w:val="sv-SE" w:eastAsia="x-none"/>
        </w:rPr>
        <w:tab/>
        <w:t>II. Yêu cầu chung</w:t>
      </w:r>
      <w:bookmarkEnd w:id="2"/>
    </w:p>
    <w:p w14:paraId="27750371" w14:textId="77777777" w:rsidR="0011438D" w:rsidRPr="0011438D" w:rsidRDefault="0011438D" w:rsidP="008A623B">
      <w:pPr>
        <w:numPr>
          <w:ilvl w:val="0"/>
          <w:numId w:val="69"/>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Cấu trúc</w:t>
      </w:r>
      <w:r w:rsidRPr="0011438D">
        <w:rPr>
          <w:rFonts w:eastAsia="Arial"/>
          <w:sz w:val="28"/>
          <w:szCs w:val="28"/>
        </w:rPr>
        <w:t xml:space="preserve"> cáp:</w:t>
      </w:r>
    </w:p>
    <w:p w14:paraId="4F11DDCB" w14:textId="77777777" w:rsidR="0011438D" w:rsidRPr="0011438D" w:rsidRDefault="0011438D" w:rsidP="0011438D">
      <w:pPr>
        <w:tabs>
          <w:tab w:val="left"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lang w:val="vi-VN"/>
        </w:rPr>
        <w:t xml:space="preserve">Cấu trúc cơ bản từ trong ra ngoài của cáp ngầm như sau: </w:t>
      </w:r>
    </w:p>
    <w:p w14:paraId="7B76831E" w14:textId="77777777" w:rsidR="0011438D" w:rsidRPr="0011438D" w:rsidRDefault="0011438D" w:rsidP="008A623B">
      <w:pPr>
        <w:numPr>
          <w:ilvl w:val="0"/>
          <w:numId w:val="74"/>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Ruột dẫn điện chống thấm nước. </w:t>
      </w:r>
    </w:p>
    <w:p w14:paraId="0C9115F4" w14:textId="77777777" w:rsidR="0011438D" w:rsidRPr="0011438D" w:rsidRDefault="0011438D" w:rsidP="008A623B">
      <w:pPr>
        <w:numPr>
          <w:ilvl w:val="0"/>
          <w:numId w:val="74"/>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màn chắn của ruột dẫn điện.</w:t>
      </w:r>
    </w:p>
    <w:p w14:paraId="3503F574" w14:textId="77777777" w:rsidR="0011438D" w:rsidRPr="0011438D" w:rsidRDefault="0011438D" w:rsidP="008A623B">
      <w:pPr>
        <w:numPr>
          <w:ilvl w:val="0"/>
          <w:numId w:val="74"/>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cách điện.</w:t>
      </w:r>
    </w:p>
    <w:p w14:paraId="73EC2560" w14:textId="77777777" w:rsidR="0011438D" w:rsidRPr="0011438D" w:rsidRDefault="0011438D" w:rsidP="008A623B">
      <w:pPr>
        <w:numPr>
          <w:ilvl w:val="0"/>
          <w:numId w:val="74"/>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màn chắn cách điện phải gồm có một lớp bán dẫn phi kim loại kết hợp với một lớp kim loại.</w:t>
      </w:r>
    </w:p>
    <w:p w14:paraId="4562C398" w14:textId="77777777" w:rsidR="0011438D" w:rsidRPr="0011438D" w:rsidRDefault="0011438D" w:rsidP="008A623B">
      <w:pPr>
        <w:numPr>
          <w:ilvl w:val="0"/>
          <w:numId w:val="74"/>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bọc phân cách.</w:t>
      </w:r>
    </w:p>
    <w:p w14:paraId="78F67176" w14:textId="77777777" w:rsidR="0011438D" w:rsidRPr="0011438D" w:rsidRDefault="0011438D" w:rsidP="008A623B">
      <w:pPr>
        <w:numPr>
          <w:ilvl w:val="0"/>
          <w:numId w:val="74"/>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Áo giáp. </w:t>
      </w:r>
    </w:p>
    <w:p w14:paraId="216BB481" w14:textId="77777777" w:rsidR="0011438D" w:rsidRPr="0011438D" w:rsidRDefault="0011438D" w:rsidP="008A623B">
      <w:pPr>
        <w:numPr>
          <w:ilvl w:val="0"/>
          <w:numId w:val="74"/>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vỏ bọc bên ngoài.</w:t>
      </w:r>
    </w:p>
    <w:p w14:paraId="3BF87D6C" w14:textId="77777777" w:rsidR="0011438D" w:rsidRPr="0011438D" w:rsidRDefault="0011438D" w:rsidP="008A623B">
      <w:pPr>
        <w:numPr>
          <w:ilvl w:val="0"/>
          <w:numId w:val="69"/>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Công nghệ sản xuất: </w:t>
      </w:r>
    </w:p>
    <w:p w14:paraId="46F079CA" w14:textId="77777777" w:rsidR="0011438D" w:rsidRPr="0011438D" w:rsidRDefault="0011438D" w:rsidP="0011438D">
      <w:pPr>
        <w:tabs>
          <w:tab w:val="left"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lang w:val="vi-VN"/>
        </w:rPr>
        <w:t xml:space="preserve">Các lớp màn chắn bán dẫn của ruột dẫn điện, lớp cách điện và màn chắn bán dẫn của lớp cách điện được tạo thành bằng phương pháp đùn đồng thời trong môi trường kín </w:t>
      </w:r>
      <w:r w:rsidRPr="0011438D">
        <w:rPr>
          <w:rFonts w:eastAsia="Arial"/>
          <w:color w:val="212121"/>
          <w:sz w:val="28"/>
          <w:szCs w:val="28"/>
          <w:shd w:val="clear" w:color="auto" w:fill="FFFFFF"/>
          <w:lang w:val="vi-VN"/>
        </w:rPr>
        <w:t>hoặc các công nghệ khác tiên tiến hơn</w:t>
      </w:r>
      <w:r w:rsidRPr="0011438D">
        <w:rPr>
          <w:rFonts w:eastAsia="Arial"/>
          <w:sz w:val="28"/>
          <w:szCs w:val="28"/>
          <w:lang w:val="vi-VN"/>
        </w:rPr>
        <w:t>.</w:t>
      </w:r>
    </w:p>
    <w:p w14:paraId="127D2742" w14:textId="77777777" w:rsidR="0011438D" w:rsidRPr="0011438D" w:rsidRDefault="0011438D" w:rsidP="008A623B">
      <w:pPr>
        <w:numPr>
          <w:ilvl w:val="0"/>
          <w:numId w:val="69"/>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Đóng gói bành cáp</w:t>
      </w:r>
      <w:r w:rsidRPr="0011438D">
        <w:rPr>
          <w:rFonts w:eastAsia="Arial"/>
          <w:sz w:val="28"/>
          <w:szCs w:val="28"/>
        </w:rPr>
        <w:t xml:space="preserve"> (Rulô cáp/Tang cáp)</w:t>
      </w:r>
    </w:p>
    <w:p w14:paraId="6657BF87" w14:textId="77777777" w:rsidR="0011438D" w:rsidRPr="0011438D" w:rsidRDefault="0011438D" w:rsidP="0011438D">
      <w:pPr>
        <w:tabs>
          <w:tab w:val="left" w:pos="851"/>
        </w:tabs>
        <w:autoSpaceDE w:val="0"/>
        <w:autoSpaceDN w:val="0"/>
        <w:spacing w:before="60" w:after="60" w:line="360" w:lineRule="exact"/>
        <w:ind w:firstLine="567"/>
        <w:jc w:val="both"/>
        <w:rPr>
          <w:rFonts w:eastAsia="Arial"/>
          <w:sz w:val="28"/>
          <w:szCs w:val="28"/>
        </w:rPr>
      </w:pPr>
      <w:r w:rsidRPr="0011438D">
        <w:rPr>
          <w:rFonts w:eastAsia="Arial"/>
          <w:sz w:val="28"/>
          <w:szCs w:val="28"/>
          <w:lang w:val="vi-VN"/>
        </w:rPr>
        <w:t>Bành cáp được làm bằng vật liệu bền với điều kiện thời tiết ngoài trời ở Việt Nam ít nhất là 2 năm.</w:t>
      </w:r>
      <w:r w:rsidRPr="0011438D">
        <w:rPr>
          <w:rFonts w:eastAsia="Arial"/>
          <w:sz w:val="28"/>
          <w:szCs w:val="28"/>
        </w:rPr>
        <w:t xml:space="preserve"> Đảm bảo vận chuyển, thi công không bị hư hỏng.</w:t>
      </w:r>
    </w:p>
    <w:p w14:paraId="4F5B92DB" w14:textId="77777777" w:rsidR="0011438D" w:rsidRPr="0011438D" w:rsidRDefault="0011438D" w:rsidP="0011438D">
      <w:pPr>
        <w:tabs>
          <w:tab w:val="left" w:pos="851"/>
        </w:tabs>
        <w:autoSpaceDE w:val="0"/>
        <w:autoSpaceDN w:val="0"/>
        <w:spacing w:before="60" w:after="60" w:line="360" w:lineRule="exact"/>
        <w:ind w:firstLine="567"/>
        <w:jc w:val="both"/>
        <w:rPr>
          <w:rFonts w:eastAsia="Arial"/>
          <w:sz w:val="28"/>
          <w:szCs w:val="28"/>
        </w:rPr>
      </w:pPr>
      <w:r w:rsidRPr="0011438D">
        <w:rPr>
          <w:rFonts w:eastAsia="Arial"/>
          <w:sz w:val="28"/>
          <w:szCs w:val="28"/>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071DBC38" w14:textId="77777777" w:rsidR="0011438D" w:rsidRPr="0011438D" w:rsidRDefault="0011438D" w:rsidP="0011438D">
      <w:pPr>
        <w:tabs>
          <w:tab w:val="left"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lang w:val="vi-VN"/>
        </w:rPr>
        <w:t>Chiều dài cáp trong mỗi bành: Tùy nhu cầu sử dụng mà quy định chiều dài thích hợp</w:t>
      </w:r>
      <w:r w:rsidRPr="0011438D">
        <w:rPr>
          <w:rFonts w:eastAsia="Arial"/>
          <w:sz w:val="28"/>
          <w:szCs w:val="28"/>
        </w:rPr>
        <w:t>, thuận lợi trong vận chuyển nhưng phải hạn chế tối đa việc nối cáp.</w:t>
      </w:r>
      <w:r w:rsidRPr="0011438D">
        <w:rPr>
          <w:rFonts w:eastAsia="Arial"/>
          <w:sz w:val="28"/>
          <w:szCs w:val="28"/>
          <w:lang w:val="vi-VN"/>
        </w:rPr>
        <w:t xml:space="preserve">  </w:t>
      </w:r>
    </w:p>
    <w:p w14:paraId="1ACA6FF6" w14:textId="6DC100C5" w:rsidR="0011438D" w:rsidRPr="0011438D" w:rsidRDefault="0058281E" w:rsidP="0011438D">
      <w:pPr>
        <w:tabs>
          <w:tab w:val="left" w:pos="851"/>
        </w:tabs>
        <w:spacing w:before="60" w:after="60" w:line="360" w:lineRule="exact"/>
        <w:jc w:val="both"/>
        <w:outlineLvl w:val="3"/>
        <w:rPr>
          <w:b/>
          <w:sz w:val="28"/>
          <w:szCs w:val="28"/>
          <w:lang w:val="sv-SE" w:eastAsia="x-none"/>
        </w:rPr>
      </w:pPr>
      <w:bookmarkStart w:id="3" w:name="_Toc222921441"/>
      <w:r>
        <w:rPr>
          <w:b/>
          <w:sz w:val="28"/>
          <w:szCs w:val="28"/>
          <w:lang w:val="sv-SE" w:eastAsia="x-none"/>
        </w:rPr>
        <w:tab/>
        <w:t xml:space="preserve">III. </w:t>
      </w:r>
      <w:r w:rsidR="0011438D" w:rsidRPr="0011438D">
        <w:rPr>
          <w:b/>
          <w:sz w:val="28"/>
          <w:szCs w:val="28"/>
          <w:lang w:val="sv-SE" w:eastAsia="x-none"/>
        </w:rPr>
        <w:t>Đặc tính kỹ thuật của cáp</w:t>
      </w:r>
      <w:bookmarkEnd w:id="3"/>
    </w:p>
    <w:p w14:paraId="6335EC02" w14:textId="77777777" w:rsidR="0011438D" w:rsidRPr="0011438D" w:rsidRDefault="0011438D" w:rsidP="008A623B">
      <w:pPr>
        <w:numPr>
          <w:ilvl w:val="0"/>
          <w:numId w:val="71"/>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Ruột dẫn điện:</w:t>
      </w:r>
    </w:p>
    <w:p w14:paraId="26ABF90C" w14:textId="77777777" w:rsidR="0011438D" w:rsidRPr="0011438D" w:rsidRDefault="0011438D" w:rsidP="008A623B">
      <w:pPr>
        <w:numPr>
          <w:ilvl w:val="0"/>
          <w:numId w:val="79"/>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Ruột dẫn điện được thiết kế bao gồm các vật liệu chống thấm nước (water blocking material) xâm nhập vào bên trong ruột dẫn.</w:t>
      </w:r>
      <w:r w:rsidRPr="0011438D">
        <w:rPr>
          <w:rFonts w:eastAsia="Arial"/>
          <w:sz w:val="28"/>
          <w:szCs w:val="28"/>
        </w:rPr>
        <w:t xml:space="preserve"> </w:t>
      </w:r>
      <w:r w:rsidRPr="0011438D">
        <w:rPr>
          <w:rFonts w:eastAsia="Arial"/>
          <w:sz w:val="28"/>
          <w:szCs w:val="28"/>
          <w:lang w:val="vi-VN"/>
        </w:rPr>
        <w:t>Sử dụng băng chống thấm trong lõi cáp</w:t>
      </w:r>
      <w:r w:rsidRPr="0011438D">
        <w:rPr>
          <w:rFonts w:eastAsia="Arial"/>
          <w:sz w:val="28"/>
          <w:szCs w:val="28"/>
        </w:rPr>
        <w:t>.</w:t>
      </w:r>
    </w:p>
    <w:p w14:paraId="2E7DFF8D" w14:textId="77777777" w:rsidR="0011438D" w:rsidRPr="0011438D" w:rsidRDefault="0011438D" w:rsidP="008A623B">
      <w:pPr>
        <w:numPr>
          <w:ilvl w:val="0"/>
          <w:numId w:val="79"/>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Ruột dẫn điện được cấu trúc từ nhiều tao đồng</w:t>
      </w:r>
      <w:r w:rsidRPr="0011438D">
        <w:rPr>
          <w:rFonts w:eastAsia="Arial"/>
          <w:sz w:val="28"/>
          <w:szCs w:val="28"/>
        </w:rPr>
        <w:t xml:space="preserve"> hoặc tao nhôm </w:t>
      </w:r>
      <w:r w:rsidRPr="0011438D">
        <w:rPr>
          <w:rFonts w:eastAsia="Arial"/>
          <w:sz w:val="28"/>
          <w:szCs w:val="28"/>
          <w:lang w:val="vi-VN"/>
        </w:rPr>
        <w:t>tiết diện tròn được vặn xoắn đồng tâm và nén chặt:</w:t>
      </w:r>
    </w:p>
    <w:tbl>
      <w:tblPr>
        <w:tblW w:w="9072" w:type="dxa"/>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410"/>
        <w:gridCol w:w="1488"/>
        <w:gridCol w:w="1489"/>
        <w:gridCol w:w="1842"/>
        <w:gridCol w:w="1843"/>
      </w:tblGrid>
      <w:tr w:rsidR="0011438D" w:rsidRPr="0011438D" w14:paraId="08D3273C" w14:textId="77777777" w:rsidTr="0058281E">
        <w:trPr>
          <w:tblHeader/>
        </w:trPr>
        <w:tc>
          <w:tcPr>
            <w:tcW w:w="2410" w:type="dxa"/>
            <w:vMerge w:val="restart"/>
          </w:tcPr>
          <w:p w14:paraId="51ED00C6" w14:textId="77777777" w:rsidR="0011438D" w:rsidRPr="0011438D" w:rsidRDefault="0011438D" w:rsidP="0011438D">
            <w:pPr>
              <w:spacing w:before="60" w:after="60" w:line="360" w:lineRule="exact"/>
              <w:jc w:val="center"/>
              <w:rPr>
                <w:rFonts w:eastAsia="Arial"/>
                <w:b/>
                <w:i/>
                <w:iCs/>
                <w:color w:val="000000"/>
                <w:sz w:val="28"/>
                <w:szCs w:val="28"/>
                <w:lang w:val="vi-VN"/>
              </w:rPr>
            </w:pPr>
            <w:r w:rsidRPr="0011438D">
              <w:rPr>
                <w:rFonts w:eastAsia="Arial"/>
                <w:color w:val="000000"/>
                <w:sz w:val="28"/>
                <w:szCs w:val="28"/>
                <w:lang w:val="vi-VN"/>
              </w:rPr>
              <w:t>Tiết diện danh định của ruột dẫn điện [mm²]</w:t>
            </w:r>
          </w:p>
        </w:tc>
        <w:tc>
          <w:tcPr>
            <w:tcW w:w="2977" w:type="dxa"/>
            <w:gridSpan w:val="2"/>
          </w:tcPr>
          <w:p w14:paraId="0C43992E"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Số tao dây tối thiểu của ruột dẫn điện</w:t>
            </w:r>
          </w:p>
        </w:tc>
        <w:tc>
          <w:tcPr>
            <w:tcW w:w="3685" w:type="dxa"/>
            <w:gridSpan w:val="2"/>
          </w:tcPr>
          <w:p w14:paraId="185826BF"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Điện trở một chiều tối đa của ruột dẫn điện ở 20</w:t>
            </w:r>
            <w:r w:rsidRPr="0011438D">
              <w:rPr>
                <w:rFonts w:eastAsia="Arial"/>
                <w:color w:val="000000"/>
                <w:sz w:val="28"/>
                <w:szCs w:val="28"/>
                <w:vertAlign w:val="superscript"/>
                <w:lang w:val="vi-VN"/>
              </w:rPr>
              <w:t>o</w:t>
            </w:r>
            <w:r w:rsidRPr="0011438D">
              <w:rPr>
                <w:rFonts w:eastAsia="Arial"/>
                <w:color w:val="000000"/>
                <w:sz w:val="28"/>
                <w:szCs w:val="28"/>
                <w:lang w:val="vi-VN"/>
              </w:rPr>
              <w:t>C [</w:t>
            </w:r>
            <w:r w:rsidRPr="0011438D">
              <w:rPr>
                <w:rFonts w:eastAsia="Arial"/>
                <w:color w:val="000000"/>
                <w:sz w:val="28"/>
                <w:szCs w:val="28"/>
                <w:lang w:val="vi-VN"/>
              </w:rPr>
              <w:sym w:font="Symbol" w:char="F057"/>
            </w:r>
            <w:r w:rsidRPr="0011438D">
              <w:rPr>
                <w:rFonts w:eastAsia="Arial"/>
                <w:color w:val="000000"/>
                <w:sz w:val="28"/>
                <w:szCs w:val="28"/>
                <w:lang w:val="vi-VN"/>
              </w:rPr>
              <w:t>/km]</w:t>
            </w:r>
          </w:p>
        </w:tc>
      </w:tr>
      <w:tr w:rsidR="0011438D" w:rsidRPr="0011438D" w14:paraId="1FD99AF5" w14:textId="77777777" w:rsidTr="0058281E">
        <w:trPr>
          <w:tblHeader/>
        </w:trPr>
        <w:tc>
          <w:tcPr>
            <w:tcW w:w="2410" w:type="dxa"/>
            <w:vMerge/>
          </w:tcPr>
          <w:p w14:paraId="2794E4F7" w14:textId="77777777" w:rsidR="0011438D" w:rsidRPr="0011438D" w:rsidRDefault="0011438D" w:rsidP="0011438D">
            <w:pPr>
              <w:spacing w:before="60" w:after="60" w:line="360" w:lineRule="exact"/>
              <w:jc w:val="center"/>
              <w:rPr>
                <w:rFonts w:eastAsia="Arial"/>
                <w:color w:val="000000"/>
                <w:sz w:val="28"/>
                <w:szCs w:val="28"/>
                <w:lang w:val="vi-VN"/>
              </w:rPr>
            </w:pPr>
          </w:p>
        </w:tc>
        <w:tc>
          <w:tcPr>
            <w:tcW w:w="1488" w:type="dxa"/>
          </w:tcPr>
          <w:p w14:paraId="1620AC1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Nhôm</w:t>
            </w:r>
          </w:p>
        </w:tc>
        <w:tc>
          <w:tcPr>
            <w:tcW w:w="1489" w:type="dxa"/>
          </w:tcPr>
          <w:p w14:paraId="7E772926"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Đồng</w:t>
            </w:r>
          </w:p>
        </w:tc>
        <w:tc>
          <w:tcPr>
            <w:tcW w:w="1842" w:type="dxa"/>
          </w:tcPr>
          <w:p w14:paraId="3C72907D"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Nhôm</w:t>
            </w:r>
          </w:p>
        </w:tc>
        <w:tc>
          <w:tcPr>
            <w:tcW w:w="1843" w:type="dxa"/>
          </w:tcPr>
          <w:p w14:paraId="121DE4A7"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Đồng</w:t>
            </w:r>
          </w:p>
        </w:tc>
      </w:tr>
      <w:tr w:rsidR="0011438D" w:rsidRPr="0011438D" w14:paraId="17A55446" w14:textId="77777777" w:rsidTr="00ED1D1D">
        <w:tc>
          <w:tcPr>
            <w:tcW w:w="2410" w:type="dxa"/>
            <w:vAlign w:val="center"/>
          </w:tcPr>
          <w:p w14:paraId="7A1A7CFF"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488" w:type="dxa"/>
            <w:vAlign w:val="center"/>
          </w:tcPr>
          <w:p w14:paraId="653A343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Không sử dụng</w:t>
            </w:r>
          </w:p>
        </w:tc>
        <w:tc>
          <w:tcPr>
            <w:tcW w:w="1489" w:type="dxa"/>
            <w:vAlign w:val="center"/>
          </w:tcPr>
          <w:p w14:paraId="04F27D00"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842" w:type="dxa"/>
            <w:vAlign w:val="center"/>
          </w:tcPr>
          <w:p w14:paraId="65B21A00"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Không sử dụng</w:t>
            </w:r>
          </w:p>
        </w:tc>
        <w:tc>
          <w:tcPr>
            <w:tcW w:w="1843" w:type="dxa"/>
            <w:vAlign w:val="center"/>
          </w:tcPr>
          <w:p w14:paraId="7C9C6A42"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3,08</w:t>
            </w:r>
          </w:p>
        </w:tc>
      </w:tr>
      <w:tr w:rsidR="0011438D" w:rsidRPr="0011438D" w14:paraId="3385FDE6" w14:textId="77777777" w:rsidTr="00ED1D1D">
        <w:tc>
          <w:tcPr>
            <w:tcW w:w="2410" w:type="dxa"/>
          </w:tcPr>
          <w:p w14:paraId="3C9EC34B"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10</w:t>
            </w:r>
          </w:p>
        </w:tc>
        <w:tc>
          <w:tcPr>
            <w:tcW w:w="1488" w:type="dxa"/>
          </w:tcPr>
          <w:p w14:paraId="31B6E120"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489" w:type="dxa"/>
          </w:tcPr>
          <w:p w14:paraId="4FE74A09"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842" w:type="dxa"/>
          </w:tcPr>
          <w:p w14:paraId="77102B0F"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 xml:space="preserve"> 3,08</w:t>
            </w:r>
          </w:p>
        </w:tc>
        <w:tc>
          <w:tcPr>
            <w:tcW w:w="1843" w:type="dxa"/>
          </w:tcPr>
          <w:p w14:paraId="4250DEF4"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1,83</w:t>
            </w:r>
          </w:p>
        </w:tc>
      </w:tr>
      <w:tr w:rsidR="0011438D" w:rsidRPr="0011438D" w14:paraId="791B6DF3" w14:textId="77777777" w:rsidTr="00ED1D1D">
        <w:tc>
          <w:tcPr>
            <w:tcW w:w="2410" w:type="dxa"/>
          </w:tcPr>
          <w:p w14:paraId="366A306E"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16</w:t>
            </w:r>
          </w:p>
        </w:tc>
        <w:tc>
          <w:tcPr>
            <w:tcW w:w="1488" w:type="dxa"/>
          </w:tcPr>
          <w:p w14:paraId="22D0B791"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489" w:type="dxa"/>
          </w:tcPr>
          <w:p w14:paraId="3C1EF3B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842" w:type="dxa"/>
          </w:tcPr>
          <w:p w14:paraId="0A789C9C"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1,91</w:t>
            </w:r>
          </w:p>
        </w:tc>
        <w:tc>
          <w:tcPr>
            <w:tcW w:w="1843" w:type="dxa"/>
          </w:tcPr>
          <w:p w14:paraId="501CBA14"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1,15</w:t>
            </w:r>
          </w:p>
        </w:tc>
      </w:tr>
      <w:tr w:rsidR="0011438D" w:rsidRPr="0011438D" w14:paraId="112EC7B0" w14:textId="77777777" w:rsidTr="00ED1D1D">
        <w:tc>
          <w:tcPr>
            <w:tcW w:w="2410" w:type="dxa"/>
          </w:tcPr>
          <w:p w14:paraId="2C55F791"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25</w:t>
            </w:r>
          </w:p>
        </w:tc>
        <w:tc>
          <w:tcPr>
            <w:tcW w:w="1488" w:type="dxa"/>
          </w:tcPr>
          <w:p w14:paraId="79074BE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489" w:type="dxa"/>
          </w:tcPr>
          <w:p w14:paraId="27F852D6"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842" w:type="dxa"/>
          </w:tcPr>
          <w:p w14:paraId="7C8E94E9"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1,2</w:t>
            </w:r>
          </w:p>
        </w:tc>
        <w:tc>
          <w:tcPr>
            <w:tcW w:w="1843" w:type="dxa"/>
          </w:tcPr>
          <w:p w14:paraId="04F39F31"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0,727</w:t>
            </w:r>
          </w:p>
        </w:tc>
      </w:tr>
      <w:tr w:rsidR="0011438D" w:rsidRPr="0011438D" w14:paraId="50C2AF75" w14:textId="77777777" w:rsidTr="00ED1D1D">
        <w:tc>
          <w:tcPr>
            <w:tcW w:w="2410" w:type="dxa"/>
          </w:tcPr>
          <w:p w14:paraId="4AAF56D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35</w:t>
            </w:r>
          </w:p>
        </w:tc>
        <w:tc>
          <w:tcPr>
            <w:tcW w:w="1488" w:type="dxa"/>
          </w:tcPr>
          <w:p w14:paraId="43A3873E"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489" w:type="dxa"/>
          </w:tcPr>
          <w:p w14:paraId="73882924"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842" w:type="dxa"/>
          </w:tcPr>
          <w:p w14:paraId="499F3F31"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0,868</w:t>
            </w:r>
          </w:p>
        </w:tc>
        <w:tc>
          <w:tcPr>
            <w:tcW w:w="1843" w:type="dxa"/>
          </w:tcPr>
          <w:p w14:paraId="7D48110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0,524</w:t>
            </w:r>
          </w:p>
        </w:tc>
      </w:tr>
      <w:tr w:rsidR="0011438D" w:rsidRPr="0011438D" w14:paraId="7314945C" w14:textId="77777777" w:rsidTr="00ED1D1D">
        <w:tc>
          <w:tcPr>
            <w:tcW w:w="2410" w:type="dxa"/>
          </w:tcPr>
          <w:p w14:paraId="57D1FB09"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50</w:t>
            </w:r>
          </w:p>
        </w:tc>
        <w:tc>
          <w:tcPr>
            <w:tcW w:w="1488" w:type="dxa"/>
          </w:tcPr>
          <w:p w14:paraId="2D9878D0"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489" w:type="dxa"/>
          </w:tcPr>
          <w:p w14:paraId="4D5F96A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w:t>
            </w:r>
          </w:p>
        </w:tc>
        <w:tc>
          <w:tcPr>
            <w:tcW w:w="1842" w:type="dxa"/>
          </w:tcPr>
          <w:p w14:paraId="672395B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0,641</w:t>
            </w:r>
          </w:p>
        </w:tc>
        <w:tc>
          <w:tcPr>
            <w:tcW w:w="1843" w:type="dxa"/>
          </w:tcPr>
          <w:p w14:paraId="5B33F395"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0,387</w:t>
            </w:r>
          </w:p>
        </w:tc>
      </w:tr>
      <w:tr w:rsidR="0011438D" w:rsidRPr="0011438D" w14:paraId="69979CD4" w14:textId="77777777" w:rsidTr="00ED1D1D">
        <w:tc>
          <w:tcPr>
            <w:tcW w:w="2410" w:type="dxa"/>
          </w:tcPr>
          <w:p w14:paraId="778C8993"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70</w:t>
            </w:r>
          </w:p>
        </w:tc>
        <w:tc>
          <w:tcPr>
            <w:tcW w:w="1488" w:type="dxa"/>
          </w:tcPr>
          <w:p w14:paraId="6586CBD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12</w:t>
            </w:r>
          </w:p>
        </w:tc>
        <w:tc>
          <w:tcPr>
            <w:tcW w:w="1489" w:type="dxa"/>
          </w:tcPr>
          <w:p w14:paraId="7F47695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12</w:t>
            </w:r>
          </w:p>
        </w:tc>
        <w:tc>
          <w:tcPr>
            <w:tcW w:w="1842" w:type="dxa"/>
          </w:tcPr>
          <w:p w14:paraId="71A15E89"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0,443</w:t>
            </w:r>
          </w:p>
        </w:tc>
        <w:tc>
          <w:tcPr>
            <w:tcW w:w="1843" w:type="dxa"/>
          </w:tcPr>
          <w:p w14:paraId="56B49A7D"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0,268</w:t>
            </w:r>
          </w:p>
        </w:tc>
      </w:tr>
      <w:tr w:rsidR="0011438D" w:rsidRPr="0011438D" w14:paraId="5867BA2E" w14:textId="77777777" w:rsidTr="00ED1D1D">
        <w:tc>
          <w:tcPr>
            <w:tcW w:w="2410" w:type="dxa"/>
          </w:tcPr>
          <w:p w14:paraId="78684EAC"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95</w:t>
            </w:r>
          </w:p>
        </w:tc>
        <w:tc>
          <w:tcPr>
            <w:tcW w:w="1488" w:type="dxa"/>
          </w:tcPr>
          <w:p w14:paraId="549F1EA2"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15</w:t>
            </w:r>
          </w:p>
        </w:tc>
        <w:tc>
          <w:tcPr>
            <w:tcW w:w="1489" w:type="dxa"/>
          </w:tcPr>
          <w:p w14:paraId="77671A52"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15</w:t>
            </w:r>
          </w:p>
        </w:tc>
        <w:tc>
          <w:tcPr>
            <w:tcW w:w="1842" w:type="dxa"/>
          </w:tcPr>
          <w:p w14:paraId="4969A417"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0,32</w:t>
            </w:r>
          </w:p>
        </w:tc>
        <w:tc>
          <w:tcPr>
            <w:tcW w:w="1843" w:type="dxa"/>
          </w:tcPr>
          <w:p w14:paraId="74C8DA33"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0,193</w:t>
            </w:r>
          </w:p>
        </w:tc>
      </w:tr>
      <w:tr w:rsidR="0011438D" w:rsidRPr="0011438D" w14:paraId="22807B8D" w14:textId="77777777" w:rsidTr="00ED1D1D">
        <w:tc>
          <w:tcPr>
            <w:tcW w:w="2410" w:type="dxa"/>
          </w:tcPr>
          <w:p w14:paraId="1E5E670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120</w:t>
            </w:r>
          </w:p>
        </w:tc>
        <w:tc>
          <w:tcPr>
            <w:tcW w:w="1488" w:type="dxa"/>
          </w:tcPr>
          <w:p w14:paraId="26A35C19"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15</w:t>
            </w:r>
          </w:p>
        </w:tc>
        <w:tc>
          <w:tcPr>
            <w:tcW w:w="1489" w:type="dxa"/>
          </w:tcPr>
          <w:p w14:paraId="6410FBC7"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18</w:t>
            </w:r>
          </w:p>
        </w:tc>
        <w:tc>
          <w:tcPr>
            <w:tcW w:w="1842" w:type="dxa"/>
          </w:tcPr>
          <w:p w14:paraId="7A97F32E"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0,253</w:t>
            </w:r>
          </w:p>
        </w:tc>
        <w:tc>
          <w:tcPr>
            <w:tcW w:w="1843" w:type="dxa"/>
          </w:tcPr>
          <w:p w14:paraId="32592F83"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0,153</w:t>
            </w:r>
          </w:p>
        </w:tc>
      </w:tr>
      <w:tr w:rsidR="0011438D" w:rsidRPr="0011438D" w14:paraId="7CD32A10" w14:textId="77777777" w:rsidTr="00ED1D1D">
        <w:tc>
          <w:tcPr>
            <w:tcW w:w="2410" w:type="dxa"/>
          </w:tcPr>
          <w:p w14:paraId="36108439"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150</w:t>
            </w:r>
          </w:p>
        </w:tc>
        <w:tc>
          <w:tcPr>
            <w:tcW w:w="1488" w:type="dxa"/>
          </w:tcPr>
          <w:p w14:paraId="32AD5ACC"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15</w:t>
            </w:r>
          </w:p>
        </w:tc>
        <w:tc>
          <w:tcPr>
            <w:tcW w:w="1489" w:type="dxa"/>
          </w:tcPr>
          <w:p w14:paraId="3F8100A7"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18</w:t>
            </w:r>
          </w:p>
        </w:tc>
        <w:tc>
          <w:tcPr>
            <w:tcW w:w="1842" w:type="dxa"/>
          </w:tcPr>
          <w:p w14:paraId="5302D784"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0,206</w:t>
            </w:r>
          </w:p>
        </w:tc>
        <w:tc>
          <w:tcPr>
            <w:tcW w:w="1843" w:type="dxa"/>
          </w:tcPr>
          <w:p w14:paraId="2F12BC6B"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0,124</w:t>
            </w:r>
          </w:p>
        </w:tc>
      </w:tr>
      <w:tr w:rsidR="0011438D" w:rsidRPr="0011438D" w14:paraId="4C7DA218" w14:textId="77777777" w:rsidTr="00ED1D1D">
        <w:tc>
          <w:tcPr>
            <w:tcW w:w="2410" w:type="dxa"/>
          </w:tcPr>
          <w:p w14:paraId="4C0195CF"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185</w:t>
            </w:r>
          </w:p>
        </w:tc>
        <w:tc>
          <w:tcPr>
            <w:tcW w:w="1488" w:type="dxa"/>
          </w:tcPr>
          <w:p w14:paraId="73DCF28C"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30</w:t>
            </w:r>
          </w:p>
        </w:tc>
        <w:tc>
          <w:tcPr>
            <w:tcW w:w="1489" w:type="dxa"/>
          </w:tcPr>
          <w:p w14:paraId="7E51E894"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30</w:t>
            </w:r>
          </w:p>
        </w:tc>
        <w:tc>
          <w:tcPr>
            <w:tcW w:w="1842" w:type="dxa"/>
          </w:tcPr>
          <w:p w14:paraId="2754828F"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0,164</w:t>
            </w:r>
          </w:p>
        </w:tc>
        <w:tc>
          <w:tcPr>
            <w:tcW w:w="1843" w:type="dxa"/>
          </w:tcPr>
          <w:p w14:paraId="7021671C"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0,0991</w:t>
            </w:r>
          </w:p>
        </w:tc>
      </w:tr>
      <w:tr w:rsidR="0011438D" w:rsidRPr="0011438D" w14:paraId="51BD362A" w14:textId="77777777" w:rsidTr="00ED1D1D">
        <w:tc>
          <w:tcPr>
            <w:tcW w:w="2410" w:type="dxa"/>
          </w:tcPr>
          <w:p w14:paraId="0AC0558E"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240</w:t>
            </w:r>
          </w:p>
        </w:tc>
        <w:tc>
          <w:tcPr>
            <w:tcW w:w="1488" w:type="dxa"/>
          </w:tcPr>
          <w:p w14:paraId="0F9ECC1B"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30</w:t>
            </w:r>
          </w:p>
        </w:tc>
        <w:tc>
          <w:tcPr>
            <w:tcW w:w="1489" w:type="dxa"/>
          </w:tcPr>
          <w:p w14:paraId="5A08DF0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34</w:t>
            </w:r>
          </w:p>
        </w:tc>
        <w:tc>
          <w:tcPr>
            <w:tcW w:w="1842" w:type="dxa"/>
          </w:tcPr>
          <w:p w14:paraId="21610AB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0,125</w:t>
            </w:r>
          </w:p>
        </w:tc>
        <w:tc>
          <w:tcPr>
            <w:tcW w:w="1843" w:type="dxa"/>
          </w:tcPr>
          <w:p w14:paraId="22E54CB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0,0754</w:t>
            </w:r>
          </w:p>
        </w:tc>
      </w:tr>
      <w:tr w:rsidR="0011438D" w:rsidRPr="0011438D" w14:paraId="79BC1921" w14:textId="77777777" w:rsidTr="00ED1D1D">
        <w:tc>
          <w:tcPr>
            <w:tcW w:w="2410" w:type="dxa"/>
          </w:tcPr>
          <w:p w14:paraId="62D3C4BE"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300</w:t>
            </w:r>
          </w:p>
        </w:tc>
        <w:tc>
          <w:tcPr>
            <w:tcW w:w="1488" w:type="dxa"/>
          </w:tcPr>
          <w:p w14:paraId="712FA4E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30</w:t>
            </w:r>
          </w:p>
        </w:tc>
        <w:tc>
          <w:tcPr>
            <w:tcW w:w="1489" w:type="dxa"/>
          </w:tcPr>
          <w:p w14:paraId="4BD64A19"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34</w:t>
            </w:r>
          </w:p>
        </w:tc>
        <w:tc>
          <w:tcPr>
            <w:tcW w:w="1842" w:type="dxa"/>
          </w:tcPr>
          <w:p w14:paraId="76E5779F"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0,100</w:t>
            </w:r>
          </w:p>
        </w:tc>
        <w:tc>
          <w:tcPr>
            <w:tcW w:w="1843" w:type="dxa"/>
          </w:tcPr>
          <w:p w14:paraId="5C2B071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0,0601</w:t>
            </w:r>
          </w:p>
        </w:tc>
      </w:tr>
      <w:tr w:rsidR="0011438D" w:rsidRPr="0011438D" w14:paraId="7793E2C9" w14:textId="77777777" w:rsidTr="00ED1D1D">
        <w:tc>
          <w:tcPr>
            <w:tcW w:w="2410" w:type="dxa"/>
          </w:tcPr>
          <w:p w14:paraId="401CF908"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400</w:t>
            </w:r>
          </w:p>
        </w:tc>
        <w:tc>
          <w:tcPr>
            <w:tcW w:w="1488" w:type="dxa"/>
          </w:tcPr>
          <w:p w14:paraId="328A6D11"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53</w:t>
            </w:r>
          </w:p>
        </w:tc>
        <w:tc>
          <w:tcPr>
            <w:tcW w:w="1489" w:type="dxa"/>
          </w:tcPr>
          <w:p w14:paraId="0386F1C2"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53</w:t>
            </w:r>
          </w:p>
        </w:tc>
        <w:tc>
          <w:tcPr>
            <w:tcW w:w="1842" w:type="dxa"/>
          </w:tcPr>
          <w:p w14:paraId="6AF54503"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0,0778</w:t>
            </w:r>
          </w:p>
        </w:tc>
        <w:tc>
          <w:tcPr>
            <w:tcW w:w="1843" w:type="dxa"/>
          </w:tcPr>
          <w:p w14:paraId="5E65845E"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0.047</w:t>
            </w:r>
          </w:p>
        </w:tc>
      </w:tr>
      <w:tr w:rsidR="0011438D" w:rsidRPr="0011438D" w14:paraId="7034D86B" w14:textId="77777777" w:rsidTr="00ED1D1D">
        <w:tc>
          <w:tcPr>
            <w:tcW w:w="2410" w:type="dxa"/>
          </w:tcPr>
          <w:p w14:paraId="7F7034A6"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500</w:t>
            </w:r>
          </w:p>
        </w:tc>
        <w:tc>
          <w:tcPr>
            <w:tcW w:w="1488" w:type="dxa"/>
          </w:tcPr>
          <w:p w14:paraId="0EA0B96C"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53</w:t>
            </w:r>
          </w:p>
        </w:tc>
        <w:tc>
          <w:tcPr>
            <w:tcW w:w="1489" w:type="dxa"/>
          </w:tcPr>
          <w:p w14:paraId="46F6141D"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53</w:t>
            </w:r>
          </w:p>
        </w:tc>
        <w:tc>
          <w:tcPr>
            <w:tcW w:w="1842" w:type="dxa"/>
          </w:tcPr>
          <w:p w14:paraId="696E78FF"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0,0605</w:t>
            </w:r>
          </w:p>
        </w:tc>
        <w:tc>
          <w:tcPr>
            <w:tcW w:w="1843" w:type="dxa"/>
          </w:tcPr>
          <w:p w14:paraId="4E24AE05"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0,0366</w:t>
            </w:r>
          </w:p>
        </w:tc>
      </w:tr>
      <w:tr w:rsidR="0011438D" w:rsidRPr="0011438D" w14:paraId="13187918" w14:textId="77777777" w:rsidTr="00ED1D1D">
        <w:tc>
          <w:tcPr>
            <w:tcW w:w="2410" w:type="dxa"/>
          </w:tcPr>
          <w:p w14:paraId="365F8293"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630</w:t>
            </w:r>
          </w:p>
        </w:tc>
        <w:tc>
          <w:tcPr>
            <w:tcW w:w="1488" w:type="dxa"/>
          </w:tcPr>
          <w:p w14:paraId="09210511"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53</w:t>
            </w:r>
          </w:p>
        </w:tc>
        <w:tc>
          <w:tcPr>
            <w:tcW w:w="1489" w:type="dxa"/>
          </w:tcPr>
          <w:p w14:paraId="52CC117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53</w:t>
            </w:r>
          </w:p>
        </w:tc>
        <w:tc>
          <w:tcPr>
            <w:tcW w:w="1842" w:type="dxa"/>
          </w:tcPr>
          <w:p w14:paraId="79C746E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0,0469</w:t>
            </w:r>
          </w:p>
        </w:tc>
        <w:tc>
          <w:tcPr>
            <w:tcW w:w="1843" w:type="dxa"/>
          </w:tcPr>
          <w:p w14:paraId="6CF877CA" w14:textId="77777777" w:rsidR="0011438D" w:rsidRPr="0011438D" w:rsidRDefault="0011438D" w:rsidP="0011438D">
            <w:pPr>
              <w:spacing w:before="60" w:after="60" w:line="360" w:lineRule="exact"/>
              <w:jc w:val="center"/>
              <w:rPr>
                <w:rFonts w:eastAsia="Arial"/>
                <w:color w:val="000000"/>
                <w:sz w:val="28"/>
                <w:szCs w:val="28"/>
                <w:lang w:val="vi-VN"/>
              </w:rPr>
            </w:pPr>
            <w:r w:rsidRPr="0011438D">
              <w:rPr>
                <w:rFonts w:eastAsia="Arial"/>
                <w:color w:val="000000"/>
                <w:sz w:val="28"/>
                <w:szCs w:val="28"/>
                <w:lang w:val="vi-VN"/>
              </w:rPr>
              <w:t>0,0283</w:t>
            </w:r>
          </w:p>
        </w:tc>
      </w:tr>
    </w:tbl>
    <w:p w14:paraId="2CEA592C" w14:textId="77777777" w:rsidR="0011438D" w:rsidRPr="0011438D" w:rsidRDefault="0011438D" w:rsidP="008A623B">
      <w:pPr>
        <w:numPr>
          <w:ilvl w:val="0"/>
          <w:numId w:val="79"/>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Nhiệt độ ruột dẫn lớn nhất cho phép và loại vỏ bọc ngoài được sử dụng:</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11438D" w:rsidRPr="0011438D" w14:paraId="6D49D276" w14:textId="77777777" w:rsidTr="00ED1D1D">
        <w:trPr>
          <w:cantSplit/>
        </w:trPr>
        <w:tc>
          <w:tcPr>
            <w:tcW w:w="4536" w:type="dxa"/>
            <w:vAlign w:val="center"/>
          </w:tcPr>
          <w:p w14:paraId="356BC374" w14:textId="77777777" w:rsidR="0011438D" w:rsidRPr="0011438D" w:rsidRDefault="0011438D" w:rsidP="0011438D">
            <w:pPr>
              <w:spacing w:before="60" w:after="60" w:line="360" w:lineRule="exact"/>
              <w:jc w:val="center"/>
              <w:rPr>
                <w:rFonts w:eastAsia="Arial"/>
                <w:b/>
                <w:i/>
                <w:sz w:val="28"/>
                <w:szCs w:val="28"/>
                <w:lang w:val="vi-VN"/>
              </w:rPr>
            </w:pPr>
            <w:r w:rsidRPr="0011438D">
              <w:rPr>
                <w:rFonts w:eastAsia="Arial"/>
                <w:sz w:val="28"/>
                <w:szCs w:val="28"/>
                <w:lang w:val="vi-VN"/>
              </w:rPr>
              <w:t>Vật liệu vỏ bọc</w:t>
            </w:r>
          </w:p>
        </w:tc>
        <w:tc>
          <w:tcPr>
            <w:tcW w:w="4536" w:type="dxa"/>
            <w:vAlign w:val="center"/>
          </w:tcPr>
          <w:p w14:paraId="02360426"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Nhiệt độ ruột dẫn lớn nhất trong điều kiện làm việc bình thường [</w:t>
            </w:r>
            <w:r w:rsidRPr="0011438D">
              <w:rPr>
                <w:rFonts w:eastAsia="Arial"/>
                <w:sz w:val="28"/>
                <w:szCs w:val="28"/>
                <w:lang w:val="vi-VN"/>
              </w:rPr>
              <w:sym w:font="Symbol" w:char="F0B0"/>
            </w:r>
            <w:r w:rsidRPr="0011438D">
              <w:rPr>
                <w:rFonts w:eastAsia="Arial"/>
                <w:sz w:val="28"/>
                <w:szCs w:val="28"/>
                <w:lang w:val="vi-VN"/>
              </w:rPr>
              <w:t>C]</w:t>
            </w:r>
          </w:p>
        </w:tc>
      </w:tr>
      <w:tr w:rsidR="0011438D" w:rsidRPr="0011438D" w14:paraId="7808AFD9" w14:textId="77777777" w:rsidTr="00ED1D1D">
        <w:trPr>
          <w:cantSplit/>
        </w:trPr>
        <w:tc>
          <w:tcPr>
            <w:tcW w:w="4536" w:type="dxa"/>
            <w:vAlign w:val="center"/>
          </w:tcPr>
          <w:p w14:paraId="441BDC99"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ST2 (vỏ bọc  trên nền vật liệu PVC)</w:t>
            </w:r>
          </w:p>
        </w:tc>
        <w:tc>
          <w:tcPr>
            <w:tcW w:w="4536" w:type="dxa"/>
            <w:vAlign w:val="center"/>
          </w:tcPr>
          <w:p w14:paraId="7BEAC15B"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90</w:t>
            </w:r>
          </w:p>
        </w:tc>
      </w:tr>
      <w:tr w:rsidR="0011438D" w:rsidRPr="0011438D" w14:paraId="4D809860" w14:textId="77777777" w:rsidTr="00ED1D1D">
        <w:trPr>
          <w:cantSplit/>
        </w:trPr>
        <w:tc>
          <w:tcPr>
            <w:tcW w:w="4536" w:type="dxa"/>
            <w:vAlign w:val="center"/>
          </w:tcPr>
          <w:p w14:paraId="004F1857"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ST7 (loại vỏ bọc  trên nền vật liệu PE)</w:t>
            </w:r>
          </w:p>
        </w:tc>
        <w:tc>
          <w:tcPr>
            <w:tcW w:w="4536" w:type="dxa"/>
            <w:vAlign w:val="center"/>
          </w:tcPr>
          <w:p w14:paraId="7565627F"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90</w:t>
            </w:r>
          </w:p>
        </w:tc>
      </w:tr>
    </w:tbl>
    <w:p w14:paraId="596274DD" w14:textId="77777777" w:rsidR="0011438D" w:rsidRPr="0011438D" w:rsidRDefault="0011438D" w:rsidP="008A623B">
      <w:pPr>
        <w:numPr>
          <w:ilvl w:val="0"/>
          <w:numId w:val="71"/>
        </w:numPr>
        <w:tabs>
          <w:tab w:val="clear" w:pos="360"/>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Màn chắn bán dẫn của ruột dẫn điện: </w:t>
      </w:r>
    </w:p>
    <w:p w14:paraId="312A21E5" w14:textId="77777777" w:rsidR="0011438D" w:rsidRPr="0011438D" w:rsidRDefault="0011438D" w:rsidP="0011438D">
      <w:pPr>
        <w:tabs>
          <w:tab w:val="num" w:pos="851"/>
        </w:tabs>
        <w:spacing w:before="60" w:after="60" w:line="360" w:lineRule="exact"/>
        <w:ind w:firstLine="567"/>
        <w:jc w:val="both"/>
        <w:rPr>
          <w:rFonts w:eastAsia="Arial"/>
          <w:sz w:val="28"/>
          <w:szCs w:val="28"/>
          <w:lang w:val="vi-VN"/>
        </w:rPr>
      </w:pPr>
      <w:r w:rsidRPr="0011438D">
        <w:rPr>
          <w:rFonts w:eastAsia="Arial"/>
          <w:sz w:val="28"/>
          <w:szCs w:val="28"/>
          <w:lang w:val="vi-VN"/>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38631F57" w14:textId="77777777" w:rsidR="0011438D" w:rsidRPr="0011438D" w:rsidRDefault="0011438D" w:rsidP="008A623B">
      <w:pPr>
        <w:numPr>
          <w:ilvl w:val="0"/>
          <w:numId w:val="71"/>
        </w:numPr>
        <w:tabs>
          <w:tab w:val="clear" w:pos="360"/>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cách điện:</w:t>
      </w:r>
    </w:p>
    <w:p w14:paraId="4DB61B94" w14:textId="77777777" w:rsidR="0011438D" w:rsidRPr="0011438D" w:rsidRDefault="0011438D" w:rsidP="008A623B">
      <w:pPr>
        <w:numPr>
          <w:ilvl w:val="0"/>
          <w:numId w:val="7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cách điện được định hình bên ngoài lớp màn chắn bán dẫn của ruột dẫn điện bằng phương pháp đùn.</w:t>
      </w:r>
    </w:p>
    <w:p w14:paraId="5E4CE7D6" w14:textId="77777777" w:rsidR="0011438D" w:rsidRPr="0011438D" w:rsidRDefault="0011438D" w:rsidP="008A623B">
      <w:pPr>
        <w:numPr>
          <w:ilvl w:val="0"/>
          <w:numId w:val="7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Vật liệu cấu tạo: XLPE hay EPR.</w:t>
      </w:r>
    </w:p>
    <w:p w14:paraId="4766EC3C" w14:textId="77777777" w:rsidR="0011438D" w:rsidRPr="0011438D" w:rsidRDefault="0011438D" w:rsidP="008A623B">
      <w:pPr>
        <w:numPr>
          <w:ilvl w:val="0"/>
          <w:numId w:val="7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Chiều dày cách điện:</w:t>
      </w:r>
    </w:p>
    <w:p w14:paraId="52819E6D"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rPr>
        <w:t>-</w:t>
      </w:r>
      <w:r w:rsidRPr="0011438D">
        <w:rPr>
          <w:rFonts w:eastAsia="Arial"/>
          <w:sz w:val="28"/>
          <w:szCs w:val="28"/>
          <w:lang w:val="vi-VN"/>
        </w:rPr>
        <w:t xml:space="preserve"> Danh nghĩa (t</w:t>
      </w:r>
      <w:r w:rsidRPr="0011438D">
        <w:rPr>
          <w:rFonts w:eastAsia="Arial"/>
          <w:sz w:val="28"/>
          <w:szCs w:val="28"/>
          <w:vertAlign w:val="subscript"/>
          <w:lang w:val="vi-VN"/>
        </w:rPr>
        <w:t>n</w:t>
      </w:r>
      <w:r w:rsidRPr="0011438D">
        <w:rPr>
          <w:rFonts w:eastAsia="Arial"/>
          <w:sz w:val="28"/>
          <w:szCs w:val="28"/>
          <w:lang w:val="vi-VN"/>
        </w:rPr>
        <w:t xml:space="preserve">): </w:t>
      </w:r>
    </w:p>
    <w:p w14:paraId="51A79343"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lang w:val="vi-VN"/>
        </w:rPr>
        <w:t>Đối với cáp 12,7/22kV: 5,5 mm.</w:t>
      </w:r>
    </w:p>
    <w:p w14:paraId="24C95F1D"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rPr>
      </w:pPr>
      <w:r w:rsidRPr="0011438D">
        <w:rPr>
          <w:rFonts w:eastAsia="Arial"/>
          <w:sz w:val="28"/>
          <w:szCs w:val="28"/>
          <w:lang w:val="vi-VN"/>
        </w:rPr>
        <w:t>Đối với cáp 20/35kV: 8,8</w:t>
      </w:r>
      <w:r w:rsidRPr="0011438D">
        <w:rPr>
          <w:rFonts w:eastAsia="Arial"/>
          <w:sz w:val="28"/>
          <w:szCs w:val="28"/>
        </w:rPr>
        <w:t xml:space="preserve"> </w:t>
      </w:r>
      <w:r w:rsidRPr="0011438D">
        <w:rPr>
          <w:rFonts w:eastAsia="Arial"/>
          <w:sz w:val="28"/>
          <w:szCs w:val="28"/>
          <w:lang w:val="vi-VN"/>
        </w:rPr>
        <w:t>mm</w:t>
      </w:r>
      <w:r w:rsidRPr="0011438D">
        <w:rPr>
          <w:rFonts w:eastAsia="Arial"/>
          <w:sz w:val="28"/>
          <w:szCs w:val="28"/>
        </w:rPr>
        <w:t>.</w:t>
      </w:r>
    </w:p>
    <w:p w14:paraId="5C5292FB"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rPr>
        <w:t>-</w:t>
      </w:r>
      <w:r w:rsidRPr="0011438D">
        <w:rPr>
          <w:rFonts w:eastAsia="Arial"/>
          <w:sz w:val="28"/>
          <w:szCs w:val="28"/>
          <w:lang w:val="vi-VN"/>
        </w:rPr>
        <w:t xml:space="preserve"> Chiều dày nhỏ nhất (t</w:t>
      </w:r>
      <w:r w:rsidRPr="0011438D">
        <w:rPr>
          <w:rFonts w:eastAsia="Arial"/>
          <w:sz w:val="28"/>
          <w:szCs w:val="28"/>
          <w:vertAlign w:val="subscript"/>
          <w:lang w:val="vi-VN"/>
        </w:rPr>
        <w:t>min</w:t>
      </w:r>
      <w:r w:rsidRPr="0011438D">
        <w:rPr>
          <w:rFonts w:eastAsia="Arial"/>
          <w:sz w:val="28"/>
          <w:szCs w:val="28"/>
          <w:lang w:val="vi-VN"/>
        </w:rPr>
        <w:t>) không được thấp hơn t</w:t>
      </w:r>
      <w:r w:rsidRPr="0011438D">
        <w:rPr>
          <w:rFonts w:eastAsia="Arial"/>
          <w:sz w:val="28"/>
          <w:szCs w:val="28"/>
          <w:vertAlign w:val="subscript"/>
          <w:lang w:val="vi-VN"/>
        </w:rPr>
        <w:t>min</w:t>
      </w:r>
      <w:r w:rsidRPr="0011438D">
        <w:rPr>
          <w:rFonts w:eastAsia="Arial"/>
          <w:sz w:val="28"/>
          <w:szCs w:val="28"/>
          <w:lang w:val="vi-VN"/>
        </w:rPr>
        <w:t> ≥ 0,9 t</w:t>
      </w:r>
      <w:r w:rsidRPr="0011438D">
        <w:rPr>
          <w:rFonts w:eastAsia="Arial"/>
          <w:sz w:val="28"/>
          <w:szCs w:val="28"/>
          <w:vertAlign w:val="subscript"/>
          <w:lang w:val="vi-VN"/>
        </w:rPr>
        <w:t>n</w:t>
      </w:r>
      <w:r w:rsidRPr="0011438D">
        <w:rPr>
          <w:rFonts w:eastAsia="Arial"/>
          <w:sz w:val="28"/>
          <w:szCs w:val="28"/>
          <w:lang w:val="vi-VN"/>
        </w:rPr>
        <w:t> – 0,1</w:t>
      </w:r>
    </w:p>
    <w:p w14:paraId="66DD90E8"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rPr>
        <w:t>-</w:t>
      </w:r>
      <w:r w:rsidRPr="0011438D">
        <w:rPr>
          <w:rFonts w:eastAsia="Arial"/>
          <w:sz w:val="28"/>
          <w:szCs w:val="28"/>
          <w:lang w:val="vi-VN"/>
        </w:rPr>
        <w:t xml:space="preserve"> Độ sai lệch giữa giá trị nhỏ nhất và giá trị lớn nhất phải đáp ứng (t</w:t>
      </w:r>
      <w:r w:rsidRPr="0011438D">
        <w:rPr>
          <w:rFonts w:eastAsia="Arial"/>
          <w:sz w:val="28"/>
          <w:szCs w:val="28"/>
          <w:vertAlign w:val="subscript"/>
          <w:lang w:val="vi-VN"/>
        </w:rPr>
        <w:t>max</w:t>
      </w:r>
      <w:r w:rsidRPr="0011438D">
        <w:rPr>
          <w:rFonts w:eastAsia="Arial"/>
          <w:sz w:val="28"/>
          <w:szCs w:val="28"/>
          <w:lang w:val="vi-VN"/>
        </w:rPr>
        <w:t> - t</w:t>
      </w:r>
      <w:r w:rsidRPr="0011438D">
        <w:rPr>
          <w:rFonts w:eastAsia="Arial"/>
          <w:sz w:val="28"/>
          <w:szCs w:val="28"/>
          <w:vertAlign w:val="subscript"/>
          <w:lang w:val="vi-VN"/>
        </w:rPr>
        <w:t>min</w:t>
      </w:r>
      <w:r w:rsidRPr="0011438D">
        <w:rPr>
          <w:rFonts w:eastAsia="Arial"/>
          <w:sz w:val="28"/>
          <w:szCs w:val="28"/>
          <w:lang w:val="vi-VN"/>
        </w:rPr>
        <w:t>) / t</w:t>
      </w:r>
      <w:r w:rsidRPr="0011438D">
        <w:rPr>
          <w:rFonts w:eastAsia="Arial"/>
          <w:sz w:val="28"/>
          <w:szCs w:val="28"/>
          <w:vertAlign w:val="subscript"/>
          <w:lang w:val="vi-VN"/>
        </w:rPr>
        <w:t>max</w:t>
      </w:r>
      <w:r w:rsidRPr="0011438D">
        <w:rPr>
          <w:rFonts w:eastAsia="Arial"/>
          <w:sz w:val="28"/>
          <w:szCs w:val="28"/>
          <w:lang w:val="vi-VN"/>
        </w:rPr>
        <w:t> ≤ 0,15</w:t>
      </w:r>
    </w:p>
    <w:p w14:paraId="5D0CF96F"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lang w:val="vi-VN"/>
        </w:rPr>
        <w:t>Ghi chú: t</w:t>
      </w:r>
      <w:r w:rsidRPr="0011438D">
        <w:rPr>
          <w:rFonts w:eastAsia="Arial"/>
          <w:sz w:val="28"/>
          <w:szCs w:val="28"/>
          <w:vertAlign w:val="subscript"/>
          <w:lang w:val="vi-VN"/>
        </w:rPr>
        <w:t>max</w:t>
      </w:r>
      <w:r w:rsidRPr="0011438D">
        <w:rPr>
          <w:rFonts w:eastAsia="Arial"/>
          <w:sz w:val="28"/>
          <w:szCs w:val="28"/>
          <w:lang w:val="vi-VN"/>
        </w:rPr>
        <w:t> và t</w:t>
      </w:r>
      <w:r w:rsidRPr="0011438D">
        <w:rPr>
          <w:rFonts w:eastAsia="Arial"/>
          <w:sz w:val="28"/>
          <w:szCs w:val="28"/>
          <w:vertAlign w:val="subscript"/>
          <w:lang w:val="vi-VN"/>
        </w:rPr>
        <w:t>min</w:t>
      </w:r>
      <w:r w:rsidRPr="0011438D">
        <w:rPr>
          <w:rFonts w:eastAsia="Arial"/>
          <w:sz w:val="28"/>
          <w:szCs w:val="28"/>
          <w:lang w:val="vi-VN"/>
        </w:rPr>
        <w:t> được đo ở cùng một mặt cắt ngang.</w:t>
      </w:r>
    </w:p>
    <w:p w14:paraId="55C9F968" w14:textId="77777777" w:rsidR="0011438D" w:rsidRPr="0011438D" w:rsidRDefault="0011438D" w:rsidP="0011438D">
      <w:pPr>
        <w:tabs>
          <w:tab w:val="num" w:pos="851"/>
        </w:tabs>
        <w:spacing w:before="60" w:after="60" w:line="360" w:lineRule="exact"/>
        <w:ind w:firstLine="567"/>
        <w:jc w:val="both"/>
        <w:rPr>
          <w:rFonts w:eastAsia="Arial"/>
          <w:sz w:val="28"/>
          <w:szCs w:val="28"/>
          <w:lang w:val="vi-VN"/>
        </w:rPr>
      </w:pPr>
      <w:r w:rsidRPr="0011438D">
        <w:rPr>
          <w:rFonts w:eastAsia="Arial"/>
          <w:sz w:val="28"/>
          <w:szCs w:val="28"/>
          <w:lang w:val="vi-VN"/>
        </w:rPr>
        <w:t>Chiều dày của lớp phân cách hoặc màn chắn bán dẫn bất kỳ trên ruột dẫn hoặc bên ngoài lớp cách điện không được tính vào chiều dày cách điện.</w:t>
      </w:r>
    </w:p>
    <w:p w14:paraId="4071DBB4" w14:textId="77777777" w:rsidR="0011438D" w:rsidRPr="0011438D" w:rsidRDefault="0011438D" w:rsidP="008A623B">
      <w:pPr>
        <w:numPr>
          <w:ilvl w:val="0"/>
          <w:numId w:val="7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Phóng điện cục bộ và độ bền điện áp:</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413"/>
        <w:gridCol w:w="2552"/>
        <w:gridCol w:w="1969"/>
      </w:tblGrid>
      <w:tr w:rsidR="0011438D" w:rsidRPr="0011438D" w14:paraId="46ED906A" w14:textId="77777777" w:rsidTr="007C3B8E">
        <w:tc>
          <w:tcPr>
            <w:tcW w:w="4413" w:type="dxa"/>
            <w:vAlign w:val="center"/>
          </w:tcPr>
          <w:p w14:paraId="6B0668D2"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Điện áp định mức</w:t>
            </w:r>
          </w:p>
        </w:tc>
        <w:tc>
          <w:tcPr>
            <w:tcW w:w="2552" w:type="dxa"/>
          </w:tcPr>
          <w:p w14:paraId="6FF037B9"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12,7 kV (U</w:t>
            </w:r>
            <w:r w:rsidRPr="0011438D">
              <w:rPr>
                <w:sz w:val="28"/>
                <w:szCs w:val="28"/>
                <w:vertAlign w:val="subscript"/>
                <w:lang w:val="en-AU"/>
              </w:rPr>
              <w:t>o</w:t>
            </w:r>
            <w:r w:rsidRPr="0011438D">
              <w:rPr>
                <w:sz w:val="28"/>
                <w:szCs w:val="28"/>
                <w:lang w:val="en-AU"/>
              </w:rPr>
              <w:t>)/22 kV</w:t>
            </w:r>
          </w:p>
        </w:tc>
        <w:tc>
          <w:tcPr>
            <w:tcW w:w="1969" w:type="dxa"/>
          </w:tcPr>
          <w:p w14:paraId="6D96A2B9"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20 (U</w:t>
            </w:r>
            <w:r w:rsidRPr="0011438D">
              <w:rPr>
                <w:sz w:val="28"/>
                <w:szCs w:val="28"/>
                <w:vertAlign w:val="subscript"/>
                <w:lang w:val="en-AU"/>
              </w:rPr>
              <w:t>o</w:t>
            </w:r>
            <w:r w:rsidRPr="0011438D">
              <w:rPr>
                <w:sz w:val="28"/>
                <w:szCs w:val="28"/>
                <w:lang w:val="en-AU"/>
              </w:rPr>
              <w:t>)/35 kV</w:t>
            </w:r>
          </w:p>
        </w:tc>
      </w:tr>
      <w:tr w:rsidR="0011438D" w:rsidRPr="0011438D" w14:paraId="12638FDE" w14:textId="77777777" w:rsidTr="007C3B8E">
        <w:tc>
          <w:tcPr>
            <w:tcW w:w="4413" w:type="dxa"/>
            <w:vAlign w:val="center"/>
          </w:tcPr>
          <w:p w14:paraId="22C9FA11" w14:textId="77777777" w:rsidR="0011438D" w:rsidRPr="0011438D" w:rsidRDefault="0011438D" w:rsidP="0011438D">
            <w:pPr>
              <w:spacing w:before="60" w:after="60" w:line="360" w:lineRule="exact"/>
              <w:rPr>
                <w:sz w:val="28"/>
                <w:szCs w:val="28"/>
                <w:lang w:val="vi-VN"/>
              </w:rPr>
            </w:pPr>
            <w:r w:rsidRPr="0011438D">
              <w:rPr>
                <w:sz w:val="28"/>
                <w:szCs w:val="28"/>
                <w:lang w:val="vi-VN"/>
              </w:rPr>
              <w:t>Điện áp cao nhất của hệ thống</w:t>
            </w:r>
          </w:p>
        </w:tc>
        <w:tc>
          <w:tcPr>
            <w:tcW w:w="2552" w:type="dxa"/>
            <w:vAlign w:val="center"/>
          </w:tcPr>
          <w:p w14:paraId="398B238F"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24 kV</w:t>
            </w:r>
          </w:p>
        </w:tc>
        <w:tc>
          <w:tcPr>
            <w:tcW w:w="1969" w:type="dxa"/>
            <w:vAlign w:val="center"/>
          </w:tcPr>
          <w:p w14:paraId="29E0066F"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38,5 kV</w:t>
            </w:r>
          </w:p>
        </w:tc>
      </w:tr>
      <w:tr w:rsidR="0011438D" w:rsidRPr="0011438D" w14:paraId="7E75BA05" w14:textId="77777777" w:rsidTr="007C3B8E">
        <w:tc>
          <w:tcPr>
            <w:tcW w:w="4413" w:type="dxa"/>
            <w:vAlign w:val="center"/>
          </w:tcPr>
          <w:p w14:paraId="1092EC54" w14:textId="77777777" w:rsidR="0011438D" w:rsidRPr="0011438D" w:rsidRDefault="0011438D" w:rsidP="0011438D">
            <w:pPr>
              <w:spacing w:before="60" w:after="60" w:line="360" w:lineRule="exact"/>
              <w:rPr>
                <w:sz w:val="28"/>
                <w:szCs w:val="28"/>
                <w:lang w:val="vi-VN"/>
              </w:rPr>
            </w:pPr>
            <w:r w:rsidRPr="0011438D">
              <w:rPr>
                <w:sz w:val="28"/>
                <w:szCs w:val="28"/>
                <w:lang w:val="vi-VN"/>
              </w:rPr>
              <w:t>Phóng điện cục bộ tối đa ở  1,73U</w:t>
            </w:r>
            <w:r w:rsidRPr="0011438D">
              <w:rPr>
                <w:sz w:val="28"/>
                <w:szCs w:val="28"/>
                <w:vertAlign w:val="subscript"/>
                <w:lang w:val="vi-VN"/>
              </w:rPr>
              <w:t>o</w:t>
            </w:r>
            <w:r w:rsidRPr="0011438D">
              <w:rPr>
                <w:sz w:val="28"/>
                <w:szCs w:val="28"/>
                <w:lang w:val="vi-VN"/>
              </w:rPr>
              <w:t>:</w:t>
            </w:r>
          </w:p>
        </w:tc>
        <w:tc>
          <w:tcPr>
            <w:tcW w:w="2552" w:type="dxa"/>
          </w:tcPr>
          <w:p w14:paraId="6F80FA3A" w14:textId="77777777" w:rsidR="0011438D" w:rsidRPr="0011438D" w:rsidRDefault="0011438D" w:rsidP="0011438D">
            <w:pPr>
              <w:spacing w:before="60" w:after="60" w:line="360" w:lineRule="exact"/>
              <w:jc w:val="center"/>
              <w:rPr>
                <w:sz w:val="28"/>
                <w:szCs w:val="28"/>
                <w:lang w:val="vi-VN"/>
              </w:rPr>
            </w:pPr>
          </w:p>
          <w:p w14:paraId="420C6740" w14:textId="77777777" w:rsidR="0011438D" w:rsidRPr="0011438D" w:rsidRDefault="0011438D" w:rsidP="0011438D">
            <w:pPr>
              <w:spacing w:before="60" w:after="60" w:line="360" w:lineRule="exact"/>
              <w:jc w:val="center"/>
              <w:rPr>
                <w:sz w:val="28"/>
                <w:szCs w:val="28"/>
                <w:lang w:val="vi-VN"/>
              </w:rPr>
            </w:pPr>
          </w:p>
        </w:tc>
        <w:tc>
          <w:tcPr>
            <w:tcW w:w="1969" w:type="dxa"/>
          </w:tcPr>
          <w:p w14:paraId="70E1D68B" w14:textId="77777777" w:rsidR="0011438D" w:rsidRPr="0011438D" w:rsidRDefault="0011438D" w:rsidP="0011438D">
            <w:pPr>
              <w:spacing w:before="60" w:after="60" w:line="360" w:lineRule="exact"/>
              <w:jc w:val="center"/>
              <w:rPr>
                <w:sz w:val="28"/>
                <w:szCs w:val="28"/>
                <w:lang w:val="vi-VN"/>
              </w:rPr>
            </w:pPr>
          </w:p>
          <w:p w14:paraId="22F07999" w14:textId="77777777" w:rsidR="0011438D" w:rsidRPr="0011438D" w:rsidRDefault="0011438D" w:rsidP="0011438D">
            <w:pPr>
              <w:spacing w:before="60" w:after="60" w:line="360" w:lineRule="exact"/>
              <w:jc w:val="center"/>
              <w:rPr>
                <w:sz w:val="28"/>
                <w:szCs w:val="28"/>
                <w:lang w:val="vi-VN"/>
              </w:rPr>
            </w:pPr>
          </w:p>
        </w:tc>
      </w:tr>
      <w:tr w:rsidR="0011438D" w:rsidRPr="0011438D" w14:paraId="29347EFF" w14:textId="77777777" w:rsidTr="007C3B8E">
        <w:tc>
          <w:tcPr>
            <w:tcW w:w="4413" w:type="dxa"/>
            <w:vAlign w:val="center"/>
          </w:tcPr>
          <w:p w14:paraId="056E510C" w14:textId="77777777" w:rsidR="0011438D" w:rsidRPr="0011438D" w:rsidRDefault="0011438D" w:rsidP="008A623B">
            <w:pPr>
              <w:numPr>
                <w:ilvl w:val="0"/>
                <w:numId w:val="66"/>
              </w:numPr>
              <w:spacing w:before="60" w:after="60" w:line="360" w:lineRule="exact"/>
              <w:rPr>
                <w:sz w:val="28"/>
                <w:szCs w:val="28"/>
              </w:rPr>
            </w:pPr>
            <w:r w:rsidRPr="0011438D">
              <w:rPr>
                <w:sz w:val="28"/>
                <w:szCs w:val="28"/>
              </w:rPr>
              <w:t xml:space="preserve">Thử nghiệm điển hình </w:t>
            </w:r>
          </w:p>
        </w:tc>
        <w:tc>
          <w:tcPr>
            <w:tcW w:w="2552" w:type="dxa"/>
          </w:tcPr>
          <w:p w14:paraId="7427FD51"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05 pC</w:t>
            </w:r>
          </w:p>
        </w:tc>
        <w:tc>
          <w:tcPr>
            <w:tcW w:w="1969" w:type="dxa"/>
          </w:tcPr>
          <w:p w14:paraId="3D2E02F6"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05 pC</w:t>
            </w:r>
          </w:p>
        </w:tc>
      </w:tr>
      <w:tr w:rsidR="0011438D" w:rsidRPr="0011438D" w14:paraId="5A6BD9DC" w14:textId="77777777" w:rsidTr="007C3B8E">
        <w:tc>
          <w:tcPr>
            <w:tcW w:w="4413" w:type="dxa"/>
            <w:vAlign w:val="center"/>
          </w:tcPr>
          <w:p w14:paraId="5DF8B821" w14:textId="77777777" w:rsidR="0011438D" w:rsidRPr="0011438D" w:rsidRDefault="0011438D" w:rsidP="008A623B">
            <w:pPr>
              <w:numPr>
                <w:ilvl w:val="0"/>
                <w:numId w:val="66"/>
              </w:numPr>
              <w:spacing w:before="60" w:after="60" w:line="360" w:lineRule="exact"/>
              <w:rPr>
                <w:sz w:val="28"/>
                <w:szCs w:val="28"/>
              </w:rPr>
            </w:pPr>
            <w:r w:rsidRPr="0011438D">
              <w:rPr>
                <w:sz w:val="28"/>
                <w:szCs w:val="28"/>
              </w:rPr>
              <w:t xml:space="preserve">Thử nghiệm thường xuyên </w:t>
            </w:r>
          </w:p>
        </w:tc>
        <w:tc>
          <w:tcPr>
            <w:tcW w:w="2552" w:type="dxa"/>
          </w:tcPr>
          <w:p w14:paraId="29BCAC5F" w14:textId="77777777" w:rsidR="0011438D" w:rsidRPr="0011438D" w:rsidRDefault="0011438D" w:rsidP="0011438D">
            <w:pPr>
              <w:spacing w:before="60" w:after="60" w:line="360" w:lineRule="exact"/>
              <w:jc w:val="center"/>
              <w:rPr>
                <w:sz w:val="28"/>
                <w:szCs w:val="28"/>
                <w:lang w:val="vi-VN" w:eastAsia="zh-CN"/>
              </w:rPr>
            </w:pPr>
            <w:r w:rsidRPr="0011438D">
              <w:rPr>
                <w:sz w:val="28"/>
                <w:szCs w:val="28"/>
                <w:lang w:val="en-AU"/>
              </w:rPr>
              <w:t>10 pC</w:t>
            </w:r>
          </w:p>
        </w:tc>
        <w:tc>
          <w:tcPr>
            <w:tcW w:w="1969" w:type="dxa"/>
          </w:tcPr>
          <w:p w14:paraId="462D7EF2" w14:textId="77777777" w:rsidR="0011438D" w:rsidRPr="0011438D" w:rsidRDefault="0011438D" w:rsidP="0011438D">
            <w:pPr>
              <w:spacing w:before="60" w:after="60" w:line="360" w:lineRule="exact"/>
              <w:jc w:val="center"/>
              <w:rPr>
                <w:sz w:val="28"/>
                <w:szCs w:val="28"/>
                <w:lang w:val="en-AU" w:eastAsia="zh-CN"/>
              </w:rPr>
            </w:pPr>
            <w:r w:rsidRPr="0011438D">
              <w:rPr>
                <w:sz w:val="28"/>
                <w:szCs w:val="28"/>
                <w:lang w:val="en-AU"/>
              </w:rPr>
              <w:t>10 pC</w:t>
            </w:r>
          </w:p>
        </w:tc>
      </w:tr>
      <w:tr w:rsidR="0011438D" w:rsidRPr="0011438D" w14:paraId="60BFB96D" w14:textId="77777777" w:rsidTr="007C3B8E">
        <w:tc>
          <w:tcPr>
            <w:tcW w:w="4413" w:type="dxa"/>
            <w:vAlign w:val="center"/>
          </w:tcPr>
          <w:p w14:paraId="7691C5DA" w14:textId="77777777" w:rsidR="0011438D" w:rsidRPr="0011438D" w:rsidRDefault="0011438D" w:rsidP="0011438D">
            <w:pPr>
              <w:spacing w:before="60" w:after="60" w:line="360" w:lineRule="exact"/>
              <w:rPr>
                <w:rFonts w:eastAsia="Arial"/>
                <w:sz w:val="28"/>
                <w:szCs w:val="28"/>
                <w:lang w:val="vi-VN"/>
              </w:rPr>
            </w:pPr>
            <w:r w:rsidRPr="0011438D">
              <w:rPr>
                <w:rFonts w:eastAsia="Arial"/>
                <w:sz w:val="28"/>
                <w:szCs w:val="28"/>
                <w:lang w:val="vi-VN"/>
              </w:rPr>
              <w:t>Độ bền điện áp cách điện tần số công nghiệp:</w:t>
            </w:r>
          </w:p>
        </w:tc>
        <w:tc>
          <w:tcPr>
            <w:tcW w:w="2552" w:type="dxa"/>
          </w:tcPr>
          <w:p w14:paraId="516042D7" w14:textId="77777777" w:rsidR="0011438D" w:rsidRPr="0011438D" w:rsidRDefault="0011438D" w:rsidP="0011438D">
            <w:pPr>
              <w:tabs>
                <w:tab w:val="left" w:pos="3927"/>
              </w:tabs>
              <w:spacing w:before="60" w:after="60" w:line="360" w:lineRule="exact"/>
              <w:rPr>
                <w:sz w:val="28"/>
                <w:szCs w:val="28"/>
                <w:lang w:val="vi-VN"/>
              </w:rPr>
            </w:pPr>
          </w:p>
        </w:tc>
        <w:tc>
          <w:tcPr>
            <w:tcW w:w="1969" w:type="dxa"/>
          </w:tcPr>
          <w:p w14:paraId="74F11BAD" w14:textId="77777777" w:rsidR="0011438D" w:rsidRPr="0011438D" w:rsidRDefault="0011438D" w:rsidP="0011438D">
            <w:pPr>
              <w:tabs>
                <w:tab w:val="left" w:pos="3927"/>
              </w:tabs>
              <w:spacing w:before="60" w:after="60" w:line="360" w:lineRule="exact"/>
              <w:rPr>
                <w:sz w:val="28"/>
                <w:szCs w:val="28"/>
                <w:lang w:val="vi-VN"/>
              </w:rPr>
            </w:pPr>
          </w:p>
        </w:tc>
      </w:tr>
      <w:tr w:rsidR="0011438D" w:rsidRPr="0011438D" w14:paraId="2241B01C" w14:textId="77777777" w:rsidTr="007C3B8E">
        <w:tc>
          <w:tcPr>
            <w:tcW w:w="4413" w:type="dxa"/>
            <w:vAlign w:val="center"/>
          </w:tcPr>
          <w:p w14:paraId="363974EC" w14:textId="77777777" w:rsidR="0011438D" w:rsidRPr="0011438D" w:rsidRDefault="0011438D" w:rsidP="008A623B">
            <w:pPr>
              <w:numPr>
                <w:ilvl w:val="0"/>
                <w:numId w:val="66"/>
              </w:numPr>
              <w:spacing w:before="60" w:after="60" w:line="360" w:lineRule="exact"/>
              <w:rPr>
                <w:sz w:val="28"/>
                <w:szCs w:val="28"/>
              </w:rPr>
            </w:pPr>
            <w:r w:rsidRPr="0011438D">
              <w:rPr>
                <w:sz w:val="28"/>
                <w:szCs w:val="28"/>
              </w:rPr>
              <w:t>Thử nghiệm thường xuyên</w:t>
            </w:r>
          </w:p>
        </w:tc>
        <w:tc>
          <w:tcPr>
            <w:tcW w:w="2552" w:type="dxa"/>
            <w:vAlign w:val="center"/>
          </w:tcPr>
          <w:p w14:paraId="554751E8"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3,5U</w:t>
            </w:r>
            <w:r w:rsidRPr="0011438D">
              <w:rPr>
                <w:sz w:val="28"/>
                <w:szCs w:val="28"/>
                <w:vertAlign w:val="subscript"/>
                <w:lang w:val="en-AU"/>
              </w:rPr>
              <w:t>o</w:t>
            </w:r>
          </w:p>
          <w:p w14:paraId="2C1E18C2"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trong 05 phút</w:t>
            </w:r>
          </w:p>
        </w:tc>
        <w:tc>
          <w:tcPr>
            <w:tcW w:w="1969" w:type="dxa"/>
            <w:vAlign w:val="center"/>
          </w:tcPr>
          <w:p w14:paraId="19A89E66"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3,5U</w:t>
            </w:r>
            <w:r w:rsidRPr="0011438D">
              <w:rPr>
                <w:sz w:val="28"/>
                <w:szCs w:val="28"/>
                <w:vertAlign w:val="subscript"/>
                <w:lang w:val="en-AU"/>
              </w:rPr>
              <w:t>o</w:t>
            </w:r>
          </w:p>
          <w:p w14:paraId="74D17350"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trong 05 phút</w:t>
            </w:r>
          </w:p>
        </w:tc>
      </w:tr>
      <w:tr w:rsidR="0011438D" w:rsidRPr="0011438D" w14:paraId="57090F26" w14:textId="77777777" w:rsidTr="007C3B8E">
        <w:tc>
          <w:tcPr>
            <w:tcW w:w="4413" w:type="dxa"/>
            <w:vAlign w:val="center"/>
          </w:tcPr>
          <w:p w14:paraId="4D0DF950" w14:textId="77777777" w:rsidR="0011438D" w:rsidRPr="0011438D" w:rsidRDefault="0011438D" w:rsidP="008A623B">
            <w:pPr>
              <w:numPr>
                <w:ilvl w:val="0"/>
                <w:numId w:val="66"/>
              </w:numPr>
              <w:spacing w:before="60" w:after="60" w:line="360" w:lineRule="exact"/>
              <w:rPr>
                <w:sz w:val="28"/>
                <w:szCs w:val="28"/>
              </w:rPr>
            </w:pPr>
            <w:r w:rsidRPr="0011438D">
              <w:rPr>
                <w:sz w:val="28"/>
                <w:szCs w:val="28"/>
              </w:rPr>
              <w:t>Thử nghiệm điển hình</w:t>
            </w:r>
          </w:p>
        </w:tc>
        <w:tc>
          <w:tcPr>
            <w:tcW w:w="2552" w:type="dxa"/>
            <w:vAlign w:val="center"/>
          </w:tcPr>
          <w:p w14:paraId="2C22556B"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4U</w:t>
            </w:r>
            <w:r w:rsidRPr="0011438D">
              <w:rPr>
                <w:sz w:val="28"/>
                <w:szCs w:val="28"/>
                <w:vertAlign w:val="subscript"/>
                <w:lang w:val="en-AU"/>
              </w:rPr>
              <w:t>o</w:t>
            </w:r>
          </w:p>
          <w:p w14:paraId="3C33BE2A" w14:textId="77777777" w:rsidR="0011438D" w:rsidRPr="0011438D" w:rsidRDefault="0011438D" w:rsidP="0011438D">
            <w:pPr>
              <w:spacing w:before="60" w:after="60" w:line="360" w:lineRule="exact"/>
              <w:jc w:val="center"/>
              <w:rPr>
                <w:sz w:val="28"/>
                <w:szCs w:val="28"/>
                <w:lang w:val="en-AU" w:eastAsia="zh-CN"/>
              </w:rPr>
            </w:pPr>
            <w:r w:rsidRPr="0011438D">
              <w:rPr>
                <w:sz w:val="28"/>
                <w:szCs w:val="28"/>
                <w:lang w:val="en-AU"/>
              </w:rPr>
              <w:t>trong 04 giờ</w:t>
            </w:r>
          </w:p>
        </w:tc>
        <w:tc>
          <w:tcPr>
            <w:tcW w:w="1969" w:type="dxa"/>
            <w:vAlign w:val="center"/>
          </w:tcPr>
          <w:p w14:paraId="2813385C"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4U</w:t>
            </w:r>
            <w:r w:rsidRPr="0011438D">
              <w:rPr>
                <w:sz w:val="28"/>
                <w:szCs w:val="28"/>
                <w:vertAlign w:val="subscript"/>
                <w:lang w:val="en-AU"/>
              </w:rPr>
              <w:t>o</w:t>
            </w:r>
          </w:p>
          <w:p w14:paraId="0465F8DE"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trong 04 giờ</w:t>
            </w:r>
          </w:p>
        </w:tc>
      </w:tr>
      <w:tr w:rsidR="0011438D" w:rsidRPr="0011438D" w14:paraId="120C691B" w14:textId="77777777" w:rsidTr="007C3B8E">
        <w:tc>
          <w:tcPr>
            <w:tcW w:w="4413" w:type="dxa"/>
            <w:vAlign w:val="center"/>
          </w:tcPr>
          <w:p w14:paraId="11970EFB" w14:textId="77777777" w:rsidR="0011438D" w:rsidRPr="0011438D" w:rsidRDefault="0011438D" w:rsidP="0011438D">
            <w:pPr>
              <w:spacing w:before="60" w:after="60" w:line="360" w:lineRule="exact"/>
              <w:rPr>
                <w:rFonts w:eastAsia="Arial"/>
                <w:sz w:val="28"/>
                <w:szCs w:val="28"/>
                <w:lang w:val="vi-VN"/>
              </w:rPr>
            </w:pPr>
            <w:r w:rsidRPr="0011438D">
              <w:rPr>
                <w:rFonts w:eastAsia="Arial"/>
                <w:sz w:val="28"/>
                <w:szCs w:val="28"/>
                <w:lang w:val="vi-VN"/>
              </w:rPr>
              <w:t>Độ bền điện áp cách điện xung (thử nghiệm điển hình)</w:t>
            </w:r>
          </w:p>
        </w:tc>
        <w:tc>
          <w:tcPr>
            <w:tcW w:w="2552" w:type="dxa"/>
            <w:vAlign w:val="center"/>
          </w:tcPr>
          <w:p w14:paraId="6B26756B" w14:textId="77777777" w:rsidR="0011438D" w:rsidRPr="0011438D" w:rsidRDefault="0011438D" w:rsidP="0011438D">
            <w:pPr>
              <w:spacing w:before="60" w:after="60" w:line="360" w:lineRule="exact"/>
              <w:jc w:val="center"/>
              <w:rPr>
                <w:sz w:val="28"/>
                <w:szCs w:val="28"/>
                <w:lang w:val="en-AU" w:eastAsia="zh-CN"/>
              </w:rPr>
            </w:pPr>
            <w:r w:rsidRPr="0011438D">
              <w:rPr>
                <w:sz w:val="28"/>
                <w:szCs w:val="28"/>
                <w:lang w:val="en-AU" w:eastAsia="zh-CN"/>
              </w:rPr>
              <w:t>125 kV</w:t>
            </w:r>
          </w:p>
        </w:tc>
        <w:tc>
          <w:tcPr>
            <w:tcW w:w="1969" w:type="dxa"/>
            <w:vAlign w:val="center"/>
          </w:tcPr>
          <w:p w14:paraId="3D737997" w14:textId="77777777" w:rsidR="0011438D" w:rsidRPr="0011438D" w:rsidRDefault="0011438D" w:rsidP="0011438D">
            <w:pPr>
              <w:spacing w:before="60" w:after="60" w:line="360" w:lineRule="exact"/>
              <w:jc w:val="center"/>
              <w:rPr>
                <w:sz w:val="28"/>
                <w:szCs w:val="28"/>
                <w:lang w:val="en-AU"/>
              </w:rPr>
            </w:pPr>
            <w:r w:rsidRPr="0011438D">
              <w:rPr>
                <w:sz w:val="28"/>
                <w:szCs w:val="28"/>
                <w:lang w:val="en-AU"/>
              </w:rPr>
              <w:t>180 kV</w:t>
            </w:r>
          </w:p>
        </w:tc>
      </w:tr>
    </w:tbl>
    <w:p w14:paraId="2D28E83C" w14:textId="5DBCDA79" w:rsidR="0011438D" w:rsidRPr="0011438D" w:rsidRDefault="0011438D" w:rsidP="008A623B">
      <w:pPr>
        <w:numPr>
          <w:ilvl w:val="0"/>
          <w:numId w:val="7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Nhiệt độ danh định lớn nhất của ruột dẫn đối với các vật liệu cách điện:</w:t>
      </w:r>
    </w:p>
    <w:tbl>
      <w:tblPr>
        <w:tblW w:w="894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2631"/>
        <w:gridCol w:w="2632"/>
      </w:tblGrid>
      <w:tr w:rsidR="0011438D" w:rsidRPr="0011438D" w14:paraId="395B0141" w14:textId="77777777" w:rsidTr="007C3B8E">
        <w:trPr>
          <w:tblHeader/>
        </w:trPr>
        <w:tc>
          <w:tcPr>
            <w:tcW w:w="3686" w:type="dxa"/>
            <w:vMerge w:val="restart"/>
            <w:vAlign w:val="center"/>
          </w:tcPr>
          <w:p w14:paraId="1562200D" w14:textId="77777777" w:rsidR="0011438D" w:rsidRPr="0011438D" w:rsidRDefault="0011438D" w:rsidP="0011438D">
            <w:pPr>
              <w:spacing w:before="60" w:after="60" w:line="360" w:lineRule="exact"/>
              <w:jc w:val="center"/>
              <w:rPr>
                <w:rFonts w:eastAsia="Arial"/>
                <w:b/>
                <w:i/>
                <w:sz w:val="28"/>
                <w:szCs w:val="28"/>
                <w:lang w:val="vi-VN"/>
              </w:rPr>
            </w:pPr>
            <w:r w:rsidRPr="0011438D">
              <w:rPr>
                <w:rFonts w:eastAsia="Arial"/>
                <w:sz w:val="28"/>
                <w:szCs w:val="28"/>
                <w:lang w:val="vi-VN"/>
              </w:rPr>
              <w:t>Vật liệu cách điện</w:t>
            </w:r>
          </w:p>
        </w:tc>
        <w:tc>
          <w:tcPr>
            <w:tcW w:w="5263" w:type="dxa"/>
            <w:gridSpan w:val="2"/>
          </w:tcPr>
          <w:p w14:paraId="7074512C"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Nhiệt độ danh định lớn nhất của ruột dẫn [</w:t>
            </w:r>
            <w:r w:rsidRPr="0011438D">
              <w:rPr>
                <w:rFonts w:eastAsia="Arial"/>
                <w:sz w:val="28"/>
                <w:szCs w:val="28"/>
                <w:lang w:val="vi-VN"/>
              </w:rPr>
              <w:sym w:font="Symbol" w:char="F0B0"/>
            </w:r>
            <w:r w:rsidRPr="0011438D">
              <w:rPr>
                <w:rFonts w:eastAsia="Arial"/>
                <w:sz w:val="28"/>
                <w:szCs w:val="28"/>
                <w:lang w:val="vi-VN"/>
              </w:rPr>
              <w:t>C]</w:t>
            </w:r>
          </w:p>
        </w:tc>
      </w:tr>
      <w:tr w:rsidR="0011438D" w:rsidRPr="0011438D" w14:paraId="39B02851" w14:textId="77777777" w:rsidTr="007C3B8E">
        <w:trPr>
          <w:tblHeader/>
        </w:trPr>
        <w:tc>
          <w:tcPr>
            <w:tcW w:w="3686" w:type="dxa"/>
            <w:vMerge/>
          </w:tcPr>
          <w:p w14:paraId="734BEB02" w14:textId="77777777" w:rsidR="0011438D" w:rsidRPr="0011438D" w:rsidRDefault="0011438D" w:rsidP="0011438D">
            <w:pPr>
              <w:spacing w:before="60" w:after="60" w:line="360" w:lineRule="exact"/>
              <w:jc w:val="center"/>
              <w:rPr>
                <w:rFonts w:eastAsia="Arial"/>
                <w:sz w:val="28"/>
                <w:szCs w:val="28"/>
                <w:lang w:val="vi-VN"/>
              </w:rPr>
            </w:pPr>
          </w:p>
        </w:tc>
        <w:tc>
          <w:tcPr>
            <w:tcW w:w="2631" w:type="dxa"/>
          </w:tcPr>
          <w:p w14:paraId="4283A81C"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 xml:space="preserve">Làm việc </w:t>
            </w:r>
            <w:r w:rsidRPr="0011438D">
              <w:rPr>
                <w:rFonts w:eastAsia="Arial"/>
                <w:sz w:val="28"/>
                <w:szCs w:val="28"/>
              </w:rPr>
              <w:t xml:space="preserve">               </w:t>
            </w:r>
            <w:r w:rsidRPr="0011438D">
              <w:rPr>
                <w:rFonts w:eastAsia="Arial"/>
                <w:sz w:val="28"/>
                <w:szCs w:val="28"/>
                <w:lang w:val="vi-VN"/>
              </w:rPr>
              <w:t xml:space="preserve">bình thường </w:t>
            </w:r>
          </w:p>
        </w:tc>
        <w:tc>
          <w:tcPr>
            <w:tcW w:w="2632" w:type="dxa"/>
          </w:tcPr>
          <w:p w14:paraId="4FD501BA"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Ngắn mạch</w:t>
            </w:r>
            <w:r w:rsidRPr="0011438D">
              <w:rPr>
                <w:rFonts w:eastAsia="Arial"/>
                <w:sz w:val="28"/>
                <w:szCs w:val="28"/>
              </w:rPr>
              <w:t xml:space="preserve">                         </w:t>
            </w:r>
            <w:r w:rsidRPr="0011438D">
              <w:rPr>
                <w:rFonts w:eastAsia="Arial"/>
                <w:sz w:val="28"/>
                <w:szCs w:val="28"/>
                <w:lang w:val="vi-VN"/>
              </w:rPr>
              <w:t>(thời gian tối đa 5s)</w:t>
            </w:r>
          </w:p>
        </w:tc>
      </w:tr>
      <w:tr w:rsidR="0011438D" w:rsidRPr="0011438D" w14:paraId="1BE3EA9D" w14:textId="77777777" w:rsidTr="00ED1D1D">
        <w:tc>
          <w:tcPr>
            <w:tcW w:w="3686" w:type="dxa"/>
          </w:tcPr>
          <w:p w14:paraId="36078CE9"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Polyetylen khâu mạch (XLPE)</w:t>
            </w:r>
          </w:p>
        </w:tc>
        <w:tc>
          <w:tcPr>
            <w:tcW w:w="2631" w:type="dxa"/>
          </w:tcPr>
          <w:p w14:paraId="5AB5862F"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90</w:t>
            </w:r>
          </w:p>
        </w:tc>
        <w:tc>
          <w:tcPr>
            <w:tcW w:w="2632" w:type="dxa"/>
          </w:tcPr>
          <w:p w14:paraId="00E9941E"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250</w:t>
            </w:r>
          </w:p>
        </w:tc>
      </w:tr>
      <w:tr w:rsidR="0011438D" w:rsidRPr="0011438D" w14:paraId="28257C5C" w14:textId="77777777" w:rsidTr="00ED1D1D">
        <w:tc>
          <w:tcPr>
            <w:tcW w:w="3686" w:type="dxa"/>
          </w:tcPr>
          <w:p w14:paraId="11AC46DB" w14:textId="77777777" w:rsidR="0011438D" w:rsidRPr="0011438D" w:rsidRDefault="0011438D" w:rsidP="0011438D">
            <w:pPr>
              <w:spacing w:before="60" w:after="60" w:line="360" w:lineRule="exact"/>
              <w:jc w:val="center"/>
              <w:rPr>
                <w:rFonts w:eastAsia="Arial"/>
                <w:sz w:val="28"/>
                <w:szCs w:val="28"/>
                <w:lang w:val="da-DK"/>
              </w:rPr>
            </w:pPr>
            <w:r w:rsidRPr="0011438D">
              <w:rPr>
                <w:rFonts w:eastAsia="Arial"/>
                <w:sz w:val="28"/>
                <w:szCs w:val="28"/>
                <w:lang w:val="da-DK"/>
              </w:rPr>
              <w:t>Cao su etylen propylen (EPR)</w:t>
            </w:r>
          </w:p>
        </w:tc>
        <w:tc>
          <w:tcPr>
            <w:tcW w:w="2631" w:type="dxa"/>
          </w:tcPr>
          <w:p w14:paraId="1926F8EB"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90</w:t>
            </w:r>
          </w:p>
        </w:tc>
        <w:tc>
          <w:tcPr>
            <w:tcW w:w="2632" w:type="dxa"/>
          </w:tcPr>
          <w:p w14:paraId="072817CB"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250</w:t>
            </w:r>
          </w:p>
        </w:tc>
      </w:tr>
    </w:tbl>
    <w:p w14:paraId="41209AB1" w14:textId="77777777" w:rsidR="0011438D" w:rsidRPr="0011438D" w:rsidRDefault="0011438D" w:rsidP="008A623B">
      <w:pPr>
        <w:numPr>
          <w:ilvl w:val="0"/>
          <w:numId w:val="71"/>
        </w:numPr>
        <w:tabs>
          <w:tab w:val="clear" w:pos="360"/>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Màn chắn cách điện:</w:t>
      </w:r>
    </w:p>
    <w:p w14:paraId="1ADB6284" w14:textId="77777777" w:rsidR="0011438D" w:rsidRPr="0011438D" w:rsidRDefault="0011438D" w:rsidP="008A623B">
      <w:pPr>
        <w:numPr>
          <w:ilvl w:val="0"/>
          <w:numId w:val="6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Màn chắn cách điện phải gồm có một lớp bán dẫn phi kim loại kết hợp với một lớp kim loại.</w:t>
      </w:r>
    </w:p>
    <w:p w14:paraId="6D5F1474" w14:textId="77777777" w:rsidR="0011438D" w:rsidRPr="0011438D" w:rsidRDefault="0011438D" w:rsidP="008A623B">
      <w:pPr>
        <w:numPr>
          <w:ilvl w:val="0"/>
          <w:numId w:val="6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rPr>
        <w:t>L</w:t>
      </w:r>
      <w:r w:rsidRPr="0011438D">
        <w:rPr>
          <w:rFonts w:eastAsia="Arial"/>
          <w:sz w:val="28"/>
          <w:szCs w:val="28"/>
          <w:lang w:val="vi-VN"/>
        </w:rPr>
        <w:t>ớp bán dẫn phi kim loại</w:t>
      </w:r>
      <w:r w:rsidRPr="0011438D">
        <w:rPr>
          <w:rFonts w:eastAsia="Arial"/>
          <w:sz w:val="28"/>
          <w:szCs w:val="28"/>
        </w:rPr>
        <w:t xml:space="preserve"> phải</w:t>
      </w:r>
      <w:r w:rsidRPr="0011438D">
        <w:rPr>
          <w:rFonts w:eastAsia="Arial"/>
          <w:sz w:val="28"/>
          <w:szCs w:val="28"/>
          <w:lang w:val="vi-VN"/>
        </w:rPr>
        <w:t xml:space="preserve"> được ép đùn trực tiếp lên cách điện của lõi và có thể bóc ra được.</w:t>
      </w:r>
    </w:p>
    <w:p w14:paraId="73A09050" w14:textId="77777777" w:rsidR="0011438D" w:rsidRPr="0011438D" w:rsidRDefault="0011438D" w:rsidP="008A623B">
      <w:pPr>
        <w:numPr>
          <w:ilvl w:val="0"/>
          <w:numId w:val="6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71CD35BC" w14:textId="77777777" w:rsidR="0011438D" w:rsidRPr="0011438D" w:rsidRDefault="0011438D" w:rsidP="008A623B">
      <w:pPr>
        <w:numPr>
          <w:ilvl w:val="0"/>
          <w:numId w:val="6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Bên ngoài lớp bán dẫn định hình bằng phương pháp đùn có bọc một lớp băng bán dẫn có tính trương nở có tác dụng chống thấm nước.</w:t>
      </w:r>
    </w:p>
    <w:p w14:paraId="6893640E" w14:textId="77777777" w:rsidR="0011438D" w:rsidRPr="0011438D" w:rsidRDefault="0011438D" w:rsidP="008A623B">
      <w:pPr>
        <w:numPr>
          <w:ilvl w:val="0"/>
          <w:numId w:val="6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Phần kim loại phải được áp sát lên trên phần băng bán dẫn chống thấm nước.</w:t>
      </w:r>
    </w:p>
    <w:p w14:paraId="7972698A" w14:textId="77777777" w:rsidR="0011438D" w:rsidRPr="0011438D" w:rsidRDefault="0011438D" w:rsidP="008A623B">
      <w:pPr>
        <w:numPr>
          <w:ilvl w:val="0"/>
          <w:numId w:val="65"/>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Màn chắn kim loại phải làm bằng </w:t>
      </w:r>
      <w:r w:rsidRPr="0011438D">
        <w:rPr>
          <w:rFonts w:eastAsia="Arial"/>
          <w:sz w:val="28"/>
          <w:szCs w:val="28"/>
        </w:rPr>
        <w:t xml:space="preserve">một lớp sợi </w:t>
      </w:r>
      <w:r w:rsidRPr="0011438D">
        <w:rPr>
          <w:rFonts w:eastAsia="Arial"/>
          <w:sz w:val="28"/>
          <w:szCs w:val="28"/>
          <w:lang w:val="vi-VN"/>
        </w:rPr>
        <w:t>đồng</w:t>
      </w:r>
      <w:r w:rsidRPr="0011438D">
        <w:rPr>
          <w:rFonts w:eastAsia="Arial"/>
          <w:sz w:val="28"/>
          <w:szCs w:val="28"/>
        </w:rPr>
        <w:t>, tiết diện lớp màn chắn kim (màn chắn đồng) loại đáp ứng:</w:t>
      </w:r>
    </w:p>
    <w:p w14:paraId="3547C806" w14:textId="77777777" w:rsidR="0011438D" w:rsidRPr="0011438D" w:rsidRDefault="0011438D" w:rsidP="0011438D">
      <w:pPr>
        <w:tabs>
          <w:tab w:val="left" w:pos="851"/>
          <w:tab w:val="left" w:pos="1080"/>
        </w:tabs>
        <w:spacing w:before="60" w:after="60" w:line="360" w:lineRule="exact"/>
        <w:ind w:left="360"/>
        <w:jc w:val="both"/>
        <w:rPr>
          <w:sz w:val="28"/>
          <w:szCs w:val="28"/>
        </w:rPr>
      </w:pPr>
      <w:r w:rsidRPr="0011438D">
        <w:rPr>
          <w:sz w:val="28"/>
          <w:szCs w:val="28"/>
          <w:lang w:val="pt-BR"/>
        </w:rPr>
        <w:tab/>
      </w:r>
      <w:r w:rsidRPr="0011438D">
        <w:rPr>
          <w:sz w:val="28"/>
          <w:szCs w:val="28"/>
          <w:lang w:val="pt-BR"/>
        </w:rPr>
        <w:tab/>
        <w:t>≥ 16mm</w:t>
      </w:r>
      <w:r w:rsidRPr="0011438D">
        <w:rPr>
          <w:sz w:val="28"/>
          <w:szCs w:val="28"/>
          <w:vertAlign w:val="superscript"/>
          <w:lang w:val="pt-BR"/>
        </w:rPr>
        <w:t>2</w:t>
      </w:r>
      <w:r w:rsidRPr="0011438D">
        <w:rPr>
          <w:sz w:val="28"/>
          <w:szCs w:val="28"/>
          <w:lang w:val="pt-BR"/>
        </w:rPr>
        <w:t xml:space="preserve"> đối với cáp tiết diện đến 120mm</w:t>
      </w:r>
      <w:r w:rsidRPr="0011438D">
        <w:rPr>
          <w:sz w:val="28"/>
          <w:szCs w:val="28"/>
          <w:vertAlign w:val="superscript"/>
          <w:lang w:val="pt-BR"/>
        </w:rPr>
        <w:t>2</w:t>
      </w:r>
      <w:r w:rsidRPr="0011438D">
        <w:rPr>
          <w:sz w:val="28"/>
          <w:szCs w:val="28"/>
        </w:rPr>
        <w:t xml:space="preserve"> </w:t>
      </w:r>
    </w:p>
    <w:p w14:paraId="1DD14F72" w14:textId="77777777" w:rsidR="0011438D" w:rsidRPr="0011438D" w:rsidRDefault="0011438D" w:rsidP="0011438D">
      <w:pPr>
        <w:tabs>
          <w:tab w:val="left" w:pos="851"/>
          <w:tab w:val="left" w:pos="1080"/>
        </w:tabs>
        <w:spacing w:before="60" w:after="60" w:line="360" w:lineRule="exact"/>
        <w:ind w:left="360"/>
        <w:jc w:val="both"/>
        <w:rPr>
          <w:sz w:val="28"/>
          <w:szCs w:val="28"/>
        </w:rPr>
      </w:pPr>
      <w:r w:rsidRPr="0011438D">
        <w:rPr>
          <w:sz w:val="28"/>
          <w:szCs w:val="28"/>
          <w:lang w:val="pt-BR"/>
        </w:rPr>
        <w:tab/>
      </w:r>
      <w:r w:rsidRPr="0011438D">
        <w:rPr>
          <w:sz w:val="28"/>
          <w:szCs w:val="28"/>
          <w:lang w:val="pt-BR"/>
        </w:rPr>
        <w:tab/>
        <w:t>≥ 25mm</w:t>
      </w:r>
      <w:r w:rsidRPr="0011438D">
        <w:rPr>
          <w:sz w:val="28"/>
          <w:szCs w:val="28"/>
          <w:vertAlign w:val="superscript"/>
          <w:lang w:val="pt-BR"/>
        </w:rPr>
        <w:t>2</w:t>
      </w:r>
      <w:r w:rsidRPr="0011438D">
        <w:rPr>
          <w:sz w:val="28"/>
          <w:szCs w:val="28"/>
          <w:lang w:val="pt-BR"/>
        </w:rPr>
        <w:t xml:space="preserve"> đối với cáp tiết diện từ 150mm</w:t>
      </w:r>
      <w:r w:rsidRPr="0011438D">
        <w:rPr>
          <w:sz w:val="28"/>
          <w:szCs w:val="28"/>
          <w:vertAlign w:val="superscript"/>
          <w:lang w:val="pt-BR"/>
        </w:rPr>
        <w:t>2</w:t>
      </w:r>
      <w:r w:rsidRPr="0011438D">
        <w:rPr>
          <w:sz w:val="28"/>
          <w:szCs w:val="28"/>
          <w:lang w:val="pt-BR"/>
        </w:rPr>
        <w:t xml:space="preserve"> ÷ 300mm</w:t>
      </w:r>
      <w:r w:rsidRPr="0011438D">
        <w:rPr>
          <w:sz w:val="28"/>
          <w:szCs w:val="28"/>
          <w:vertAlign w:val="superscript"/>
          <w:lang w:val="pt-BR"/>
        </w:rPr>
        <w:t>2</w:t>
      </w:r>
    </w:p>
    <w:p w14:paraId="01E183E9" w14:textId="77777777" w:rsidR="0011438D" w:rsidRPr="0011438D" w:rsidRDefault="0011438D" w:rsidP="0011438D">
      <w:pPr>
        <w:tabs>
          <w:tab w:val="left" w:pos="851"/>
          <w:tab w:val="left" w:pos="1080"/>
        </w:tabs>
        <w:autoSpaceDE w:val="0"/>
        <w:autoSpaceDN w:val="0"/>
        <w:spacing w:before="60" w:after="60" w:line="360" w:lineRule="exact"/>
        <w:ind w:left="360"/>
        <w:jc w:val="both"/>
        <w:rPr>
          <w:sz w:val="28"/>
          <w:szCs w:val="28"/>
        </w:rPr>
      </w:pPr>
      <w:r w:rsidRPr="0011438D">
        <w:rPr>
          <w:sz w:val="28"/>
          <w:szCs w:val="28"/>
          <w:lang w:val="pt-BR"/>
        </w:rPr>
        <w:tab/>
      </w:r>
      <w:r w:rsidRPr="0011438D">
        <w:rPr>
          <w:sz w:val="28"/>
          <w:szCs w:val="28"/>
          <w:lang w:val="pt-BR"/>
        </w:rPr>
        <w:tab/>
        <w:t>≥ 35mm</w:t>
      </w:r>
      <w:r w:rsidRPr="0011438D">
        <w:rPr>
          <w:sz w:val="28"/>
          <w:szCs w:val="28"/>
          <w:vertAlign w:val="superscript"/>
          <w:lang w:val="pt-BR"/>
        </w:rPr>
        <w:t>2</w:t>
      </w:r>
      <w:r w:rsidRPr="0011438D">
        <w:rPr>
          <w:sz w:val="28"/>
          <w:szCs w:val="28"/>
          <w:lang w:val="pt-BR"/>
        </w:rPr>
        <w:t xml:space="preserve"> đối với cáp tiết diện từ 400mm</w:t>
      </w:r>
      <w:r w:rsidRPr="0011438D">
        <w:rPr>
          <w:sz w:val="28"/>
          <w:szCs w:val="28"/>
          <w:vertAlign w:val="superscript"/>
          <w:lang w:val="pt-BR"/>
        </w:rPr>
        <w:t xml:space="preserve">2 </w:t>
      </w:r>
      <w:r w:rsidRPr="0011438D">
        <w:rPr>
          <w:sz w:val="28"/>
          <w:szCs w:val="28"/>
          <w:lang w:val="pt-BR"/>
        </w:rPr>
        <w:t>÷ 630mm</w:t>
      </w:r>
      <w:r w:rsidRPr="0011438D">
        <w:rPr>
          <w:sz w:val="28"/>
          <w:szCs w:val="28"/>
          <w:vertAlign w:val="superscript"/>
          <w:lang w:val="pt-BR"/>
        </w:rPr>
        <w:t>2</w:t>
      </w:r>
    </w:p>
    <w:p w14:paraId="438E3DAA"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rPr>
      </w:pPr>
      <w:r w:rsidRPr="0011438D">
        <w:rPr>
          <w:rFonts w:eastAsia="Arial"/>
          <w:sz w:val="28"/>
          <w:szCs w:val="28"/>
        </w:rPr>
        <w:t xml:space="preserve">Ghi chú: </w:t>
      </w:r>
    </w:p>
    <w:p w14:paraId="42E06931"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rPr>
      </w:pPr>
      <w:r w:rsidRPr="0011438D">
        <w:rPr>
          <w:rFonts w:eastAsia="Arial"/>
          <w:sz w:val="28"/>
          <w:szCs w:val="28"/>
        </w:rPr>
        <w:t>Hoặc người mua phải quy định t</w:t>
      </w:r>
      <w:r w:rsidRPr="0011438D">
        <w:rPr>
          <w:rFonts w:eastAsia="Arial"/>
          <w:sz w:val="28"/>
          <w:szCs w:val="28"/>
          <w:lang w:val="vi-VN"/>
        </w:rPr>
        <w:t>ổng tiết diện tối thiểu của lớp sợi đồng cho mỗi pha</w:t>
      </w:r>
      <w:r w:rsidRPr="0011438D">
        <w:rPr>
          <w:rFonts w:eastAsia="Arial"/>
          <w:sz w:val="28"/>
          <w:szCs w:val="28"/>
        </w:rPr>
        <w:t>, giá trị này được tính toán theo IEC 60949:1988 - Calculation of thermallly permissible short-circuit currents, taking into account non-adiabatic heat effects.</w:t>
      </w:r>
    </w:p>
    <w:p w14:paraId="363063C1" w14:textId="77777777" w:rsidR="0011438D" w:rsidRPr="0011438D" w:rsidRDefault="0011438D" w:rsidP="0011438D">
      <w:pPr>
        <w:tabs>
          <w:tab w:val="num" w:pos="851"/>
        </w:tabs>
        <w:autoSpaceDE w:val="0"/>
        <w:autoSpaceDN w:val="0"/>
        <w:spacing w:before="60" w:after="60" w:line="360" w:lineRule="exact"/>
        <w:ind w:firstLine="567"/>
        <w:jc w:val="both"/>
        <w:rPr>
          <w:rFonts w:eastAsia="Arial"/>
          <w:sz w:val="28"/>
          <w:szCs w:val="28"/>
        </w:rPr>
      </w:pPr>
      <w:r w:rsidRPr="0011438D">
        <w:rPr>
          <w:rFonts w:eastAsia="Arial"/>
          <w:sz w:val="28"/>
          <w:szCs w:val="28"/>
        </w:rPr>
        <w:t xml:space="preserve">g. Bên ngoài lớp màn chắn kim loại (màn chắn đồng) </w:t>
      </w:r>
      <w:r w:rsidRPr="0011438D">
        <w:rPr>
          <w:rFonts w:eastAsia="Arial"/>
          <w:sz w:val="28"/>
          <w:szCs w:val="28"/>
          <w:lang w:val="vi-VN"/>
        </w:rPr>
        <w:t>có bọc một lớp băng có tính trương nở có tác dụng chống thấm nước</w:t>
      </w:r>
      <w:r w:rsidRPr="0011438D">
        <w:rPr>
          <w:rFonts w:eastAsia="Arial"/>
          <w:sz w:val="28"/>
          <w:szCs w:val="28"/>
        </w:rPr>
        <w:t>.</w:t>
      </w:r>
    </w:p>
    <w:p w14:paraId="796FAC9D" w14:textId="77777777" w:rsidR="0011438D" w:rsidRPr="0011438D" w:rsidRDefault="0011438D" w:rsidP="008A623B">
      <w:pPr>
        <w:numPr>
          <w:ilvl w:val="0"/>
          <w:numId w:val="71"/>
        </w:numPr>
        <w:tabs>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Lớp bọc phân cách:</w:t>
      </w:r>
    </w:p>
    <w:p w14:paraId="4C3E0A81" w14:textId="77777777" w:rsidR="0011438D" w:rsidRPr="0011438D" w:rsidRDefault="0011438D" w:rsidP="008A623B">
      <w:pPr>
        <w:numPr>
          <w:ilvl w:val="0"/>
          <w:numId w:val="76"/>
        </w:numPr>
        <w:tabs>
          <w:tab w:val="left" w:pos="851"/>
        </w:tabs>
        <w:autoSpaceDE w:val="0"/>
        <w:autoSpaceDN w:val="0"/>
        <w:spacing w:before="60" w:after="60" w:line="360" w:lineRule="exact"/>
        <w:ind w:left="0" w:firstLine="567"/>
        <w:jc w:val="both"/>
        <w:rPr>
          <w:sz w:val="28"/>
          <w:szCs w:val="28"/>
          <w:lang w:val="vi-VN"/>
        </w:rPr>
      </w:pPr>
      <w:r w:rsidRPr="0011438D">
        <w:rPr>
          <w:sz w:val="28"/>
          <w:szCs w:val="28"/>
          <w:lang w:val="vi-VN"/>
        </w:rPr>
        <w:t>Khi màn chắn kim loại và lớp áo giáp làm bằng kim loại khác nhau thì chúng phải được phân cách bằng vỏ bọc dạng đùn.</w:t>
      </w:r>
    </w:p>
    <w:p w14:paraId="0325E04B" w14:textId="77777777" w:rsidR="0011438D" w:rsidRPr="0011438D" w:rsidRDefault="0011438D" w:rsidP="008A623B">
      <w:pPr>
        <w:numPr>
          <w:ilvl w:val="0"/>
          <w:numId w:val="76"/>
        </w:numPr>
        <w:tabs>
          <w:tab w:val="left" w:pos="851"/>
        </w:tabs>
        <w:autoSpaceDE w:val="0"/>
        <w:autoSpaceDN w:val="0"/>
        <w:spacing w:before="60" w:after="60" w:line="360" w:lineRule="exact"/>
        <w:ind w:left="0" w:firstLine="567"/>
        <w:jc w:val="both"/>
        <w:rPr>
          <w:sz w:val="28"/>
          <w:szCs w:val="28"/>
          <w:lang w:val="vi-VN"/>
        </w:rPr>
      </w:pPr>
      <w:r w:rsidRPr="0011438D">
        <w:rPr>
          <w:sz w:val="28"/>
          <w:szCs w:val="28"/>
          <w:lang w:val="vi-VN"/>
        </w:rPr>
        <w:t>Không đòi hỏi vỏ bọc phân cách khi đã sử dụng các biện pháp để đạt được độ kín nước theo chiều dọc trong vùng của các lớp kim loại.</w:t>
      </w:r>
    </w:p>
    <w:p w14:paraId="5F1A4029" w14:textId="77777777" w:rsidR="0011438D" w:rsidRPr="0011438D" w:rsidRDefault="0011438D" w:rsidP="008A623B">
      <w:pPr>
        <w:numPr>
          <w:ilvl w:val="0"/>
          <w:numId w:val="76"/>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Vật liệu cấu tạo: PVC.</w:t>
      </w:r>
    </w:p>
    <w:p w14:paraId="0D1C5777" w14:textId="77777777" w:rsidR="0011438D" w:rsidRPr="0011438D" w:rsidRDefault="0011438D" w:rsidP="008A623B">
      <w:pPr>
        <w:numPr>
          <w:ilvl w:val="0"/>
          <w:numId w:val="76"/>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Chất lượng của loại vật liệu sử dụng cho lớp vỏ bọc phân cách phải phù hợp với nhiệt độ làm việc của cáp.</w:t>
      </w:r>
    </w:p>
    <w:p w14:paraId="1354304C" w14:textId="77777777" w:rsidR="0011438D" w:rsidRPr="0011438D" w:rsidRDefault="0011438D" w:rsidP="008A623B">
      <w:pPr>
        <w:numPr>
          <w:ilvl w:val="0"/>
          <w:numId w:val="76"/>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1FCD92B4" w14:textId="77777777" w:rsidR="0011438D" w:rsidRPr="0011438D" w:rsidRDefault="0011438D" w:rsidP="008A623B">
      <w:pPr>
        <w:numPr>
          <w:ilvl w:val="0"/>
          <w:numId w:val="76"/>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Giá trị nhỏ nhất không được nhỏ hơn </w:t>
      </w:r>
      <w:r w:rsidRPr="0011438D">
        <w:rPr>
          <w:rFonts w:eastAsia="Arial"/>
          <w:sz w:val="28"/>
          <w:szCs w:val="28"/>
        </w:rPr>
        <w:t xml:space="preserve">0,2mm so với </w:t>
      </w:r>
      <w:r w:rsidRPr="0011438D">
        <w:rPr>
          <w:rFonts w:eastAsia="Arial"/>
          <w:sz w:val="28"/>
          <w:szCs w:val="28"/>
          <w:lang w:val="vi-VN"/>
        </w:rPr>
        <w:t>8</w:t>
      </w:r>
      <w:r w:rsidRPr="0011438D">
        <w:rPr>
          <w:rFonts w:eastAsia="Arial"/>
          <w:sz w:val="28"/>
          <w:szCs w:val="28"/>
        </w:rPr>
        <w:t>0</w:t>
      </w:r>
      <w:r w:rsidRPr="0011438D">
        <w:rPr>
          <w:rFonts w:eastAsia="Arial"/>
          <w:sz w:val="28"/>
          <w:szCs w:val="28"/>
          <w:lang w:val="vi-VN"/>
        </w:rPr>
        <w:t>% giá trị danh</w:t>
      </w:r>
      <w:r w:rsidRPr="0011438D">
        <w:rPr>
          <w:rFonts w:eastAsia="Arial"/>
          <w:sz w:val="28"/>
          <w:szCs w:val="28"/>
        </w:rPr>
        <w:t xml:space="preserve"> nghĩa: t</w:t>
      </w:r>
      <w:r w:rsidRPr="0011438D">
        <w:rPr>
          <w:rFonts w:eastAsia="Arial"/>
          <w:i/>
          <w:iCs/>
          <w:sz w:val="28"/>
          <w:szCs w:val="28"/>
          <w:vertAlign w:val="subscript"/>
        </w:rPr>
        <w:t>min</w:t>
      </w:r>
      <w:r w:rsidRPr="0011438D">
        <w:rPr>
          <w:rFonts w:eastAsia="Arial"/>
          <w:sz w:val="28"/>
          <w:szCs w:val="28"/>
        </w:rPr>
        <w:t xml:space="preserve"> ≥</w:t>
      </w:r>
      <w:r w:rsidRPr="0011438D">
        <w:rPr>
          <w:rFonts w:eastAsia="Arial"/>
          <w:sz w:val="28"/>
          <w:szCs w:val="28"/>
          <w:lang w:val="vi-VN"/>
        </w:rPr>
        <w:t xml:space="preserve"> </w:t>
      </w:r>
      <w:r w:rsidRPr="0011438D">
        <w:rPr>
          <w:rFonts w:eastAsia="Arial"/>
          <w:sz w:val="28"/>
          <w:szCs w:val="28"/>
        </w:rPr>
        <w:t>0,8t</w:t>
      </w:r>
      <w:r w:rsidRPr="0011438D">
        <w:rPr>
          <w:rFonts w:eastAsia="Arial"/>
          <w:i/>
          <w:iCs/>
          <w:sz w:val="28"/>
          <w:szCs w:val="28"/>
          <w:vertAlign w:val="subscript"/>
        </w:rPr>
        <w:t>n</w:t>
      </w:r>
      <w:r w:rsidRPr="0011438D">
        <w:rPr>
          <w:rFonts w:eastAsia="Arial"/>
          <w:sz w:val="28"/>
          <w:szCs w:val="28"/>
        </w:rPr>
        <w:t xml:space="preserve"> – 0,2 (mm).</w:t>
      </w:r>
      <w:r w:rsidRPr="0011438D">
        <w:rPr>
          <w:rFonts w:eastAsia="Arial"/>
          <w:sz w:val="28"/>
          <w:szCs w:val="28"/>
          <w:lang w:val="vi-VN"/>
        </w:rPr>
        <w:t xml:space="preserve"> </w:t>
      </w:r>
    </w:p>
    <w:p w14:paraId="2C81B49F" w14:textId="77777777" w:rsidR="0011438D" w:rsidRPr="0011438D" w:rsidRDefault="0011438D" w:rsidP="008A623B">
      <w:pPr>
        <w:numPr>
          <w:ilvl w:val="0"/>
          <w:numId w:val="71"/>
        </w:numPr>
        <w:tabs>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Áo giáp:</w:t>
      </w:r>
    </w:p>
    <w:p w14:paraId="06FAF834" w14:textId="77777777" w:rsidR="0011438D" w:rsidRPr="0011438D" w:rsidRDefault="0011438D" w:rsidP="0011438D">
      <w:pPr>
        <w:tabs>
          <w:tab w:val="num" w:pos="851"/>
        </w:tabs>
        <w:autoSpaceDE w:val="0"/>
        <w:autoSpaceDN w:val="0"/>
        <w:spacing w:before="60" w:after="60" w:line="360" w:lineRule="exact"/>
        <w:ind w:firstLine="567"/>
        <w:jc w:val="both"/>
        <w:outlineLvl w:val="5"/>
        <w:rPr>
          <w:bCs/>
          <w:sz w:val="28"/>
          <w:szCs w:val="28"/>
          <w:lang w:val="vi-VN"/>
        </w:rPr>
      </w:pPr>
      <w:r w:rsidRPr="0011438D">
        <w:rPr>
          <w:bCs/>
          <w:sz w:val="28"/>
          <w:szCs w:val="28"/>
          <w:lang w:val="vi-VN"/>
        </w:rPr>
        <w:t xml:space="preserve">Áo giáp làm bằng kim loại </w:t>
      </w:r>
      <w:r w:rsidRPr="0011438D">
        <w:rPr>
          <w:bCs/>
          <w:sz w:val="28"/>
          <w:szCs w:val="28"/>
          <w:lang w:val="en-AU"/>
        </w:rPr>
        <w:t>bằng dải băng kép.</w:t>
      </w:r>
    </w:p>
    <w:p w14:paraId="65109E75" w14:textId="77777777" w:rsidR="0011438D" w:rsidRPr="0011438D" w:rsidRDefault="0011438D" w:rsidP="008A623B">
      <w:pPr>
        <w:numPr>
          <w:ilvl w:val="0"/>
          <w:numId w:val="72"/>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Áo giáp bằng dải băng kép:</w:t>
      </w:r>
    </w:p>
    <w:p w14:paraId="499BD7DA" w14:textId="77777777" w:rsidR="0011438D" w:rsidRPr="0011438D" w:rsidRDefault="0011438D" w:rsidP="008A623B">
      <w:pPr>
        <w:numPr>
          <w:ilvl w:val="0"/>
          <w:numId w:val="66"/>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7AB4AEDE" w14:textId="77777777" w:rsidR="0011438D" w:rsidRPr="0011438D" w:rsidRDefault="0011438D" w:rsidP="008A623B">
      <w:pPr>
        <w:numPr>
          <w:ilvl w:val="0"/>
          <w:numId w:val="66"/>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Vật liệu: </w:t>
      </w:r>
    </w:p>
    <w:p w14:paraId="00A57157" w14:textId="77777777" w:rsidR="0011438D" w:rsidRPr="0011438D" w:rsidRDefault="0011438D" w:rsidP="0011438D">
      <w:pPr>
        <w:tabs>
          <w:tab w:val="left" w:pos="851"/>
        </w:tabs>
        <w:spacing w:before="60" w:after="60" w:line="360" w:lineRule="exact"/>
        <w:ind w:firstLine="567"/>
        <w:jc w:val="both"/>
        <w:rPr>
          <w:rFonts w:eastAsia="Arial"/>
          <w:sz w:val="28"/>
          <w:szCs w:val="28"/>
          <w:lang w:val="vi-VN"/>
        </w:rPr>
      </w:pPr>
      <w:r w:rsidRPr="0011438D">
        <w:rPr>
          <w:rFonts w:eastAsia="Arial"/>
          <w:sz w:val="28"/>
          <w:szCs w:val="28"/>
          <w:lang w:val="vi-VN"/>
        </w:rPr>
        <w:t xml:space="preserve">+ Dải băng phải là nhôm hoặc hợp kim nhôm. </w:t>
      </w:r>
    </w:p>
    <w:p w14:paraId="65F9BF4A" w14:textId="77777777" w:rsidR="0011438D" w:rsidRPr="0011438D" w:rsidRDefault="0011438D" w:rsidP="0011438D">
      <w:pPr>
        <w:tabs>
          <w:tab w:val="left" w:pos="851"/>
        </w:tabs>
        <w:spacing w:before="60" w:after="60" w:line="360" w:lineRule="exact"/>
        <w:ind w:firstLine="567"/>
        <w:jc w:val="both"/>
        <w:rPr>
          <w:rFonts w:eastAsia="Arial"/>
          <w:sz w:val="28"/>
          <w:szCs w:val="28"/>
          <w:lang w:val="vi-VN"/>
        </w:rPr>
      </w:pPr>
      <w:r w:rsidRPr="0011438D">
        <w:rPr>
          <w:rFonts w:eastAsia="Arial"/>
          <w:sz w:val="28"/>
          <w:szCs w:val="28"/>
          <w:lang w:val="vi-VN"/>
        </w:rPr>
        <w:t>+ Khi lựa chọn vật liệu cho áo giáp, cần phải đặc biệt lưu ý đến khả năng bị ăn mòn không chỉ vì an toàn cơ mà còn vì an toàn điện.</w:t>
      </w:r>
    </w:p>
    <w:p w14:paraId="392C6BED" w14:textId="77777777" w:rsidR="0011438D" w:rsidRPr="0011438D" w:rsidRDefault="0011438D" w:rsidP="008A623B">
      <w:pPr>
        <w:numPr>
          <w:ilvl w:val="0"/>
          <w:numId w:val="66"/>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Chiều dày danh nghĩa của băng quấn dùng làm áo giáp:  </w:t>
      </w:r>
    </w:p>
    <w:tbl>
      <w:tblPr>
        <w:tblW w:w="8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4413"/>
      </w:tblGrid>
      <w:tr w:rsidR="0011438D" w:rsidRPr="0011438D" w14:paraId="544CE10D" w14:textId="77777777" w:rsidTr="00ED1D1D">
        <w:trPr>
          <w:cantSplit/>
        </w:trPr>
        <w:tc>
          <w:tcPr>
            <w:tcW w:w="4536" w:type="dxa"/>
            <w:gridSpan w:val="2"/>
            <w:tcBorders>
              <w:top w:val="double" w:sz="4" w:space="0" w:color="auto"/>
              <w:left w:val="double" w:sz="4" w:space="0" w:color="auto"/>
              <w:bottom w:val="single" w:sz="4" w:space="0" w:color="auto"/>
              <w:right w:val="single" w:sz="4" w:space="0" w:color="auto"/>
            </w:tcBorders>
            <w:vAlign w:val="center"/>
          </w:tcPr>
          <w:p w14:paraId="78353391"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Đường kính giả định dưới lớp áo giáp [mm]</w:t>
            </w:r>
          </w:p>
        </w:tc>
        <w:tc>
          <w:tcPr>
            <w:tcW w:w="4413" w:type="dxa"/>
            <w:tcBorders>
              <w:top w:val="double" w:sz="4" w:space="0" w:color="auto"/>
              <w:left w:val="single" w:sz="4" w:space="0" w:color="auto"/>
              <w:bottom w:val="single" w:sz="4" w:space="0" w:color="auto"/>
              <w:right w:val="double" w:sz="4" w:space="0" w:color="auto"/>
            </w:tcBorders>
            <w:vAlign w:val="center"/>
          </w:tcPr>
          <w:p w14:paraId="2C084507"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Chiều dày của dải băng [mm]</w:t>
            </w:r>
          </w:p>
        </w:tc>
      </w:tr>
      <w:tr w:rsidR="0011438D" w:rsidRPr="0011438D" w14:paraId="00B7FFE6" w14:textId="77777777" w:rsidTr="00ED1D1D">
        <w:tc>
          <w:tcPr>
            <w:tcW w:w="2268" w:type="dxa"/>
            <w:tcBorders>
              <w:top w:val="single" w:sz="4" w:space="0" w:color="auto"/>
              <w:left w:val="double" w:sz="4" w:space="0" w:color="auto"/>
              <w:bottom w:val="single" w:sz="4" w:space="0" w:color="auto"/>
              <w:right w:val="single" w:sz="4" w:space="0" w:color="auto"/>
            </w:tcBorders>
            <w:vAlign w:val="center"/>
          </w:tcPr>
          <w:p w14:paraId="2462A2D1"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Lớn hơn</w:t>
            </w:r>
          </w:p>
        </w:tc>
        <w:tc>
          <w:tcPr>
            <w:tcW w:w="2268" w:type="dxa"/>
            <w:tcBorders>
              <w:top w:val="single" w:sz="4" w:space="0" w:color="auto"/>
              <w:left w:val="single" w:sz="4" w:space="0" w:color="auto"/>
              <w:bottom w:val="single" w:sz="4" w:space="0" w:color="auto"/>
              <w:right w:val="single" w:sz="4" w:space="0" w:color="auto"/>
            </w:tcBorders>
            <w:vAlign w:val="center"/>
          </w:tcPr>
          <w:p w14:paraId="770CDF66"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Nhỏ hơn và bằng</w:t>
            </w:r>
          </w:p>
        </w:tc>
        <w:tc>
          <w:tcPr>
            <w:tcW w:w="4413" w:type="dxa"/>
            <w:tcBorders>
              <w:top w:val="nil"/>
              <w:left w:val="single" w:sz="4" w:space="0" w:color="auto"/>
              <w:bottom w:val="single" w:sz="4" w:space="0" w:color="auto"/>
              <w:right w:val="double" w:sz="4" w:space="0" w:color="auto"/>
            </w:tcBorders>
            <w:vAlign w:val="center"/>
          </w:tcPr>
          <w:p w14:paraId="43E34417"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Nhôm hoặc hợp kim nhôm</w:t>
            </w:r>
          </w:p>
        </w:tc>
      </w:tr>
      <w:tr w:rsidR="0011438D" w:rsidRPr="0011438D" w14:paraId="75167430" w14:textId="77777777" w:rsidTr="00ED1D1D">
        <w:tc>
          <w:tcPr>
            <w:tcW w:w="2268" w:type="dxa"/>
            <w:tcBorders>
              <w:top w:val="single" w:sz="4" w:space="0" w:color="auto"/>
              <w:left w:val="double" w:sz="4" w:space="0" w:color="auto"/>
              <w:bottom w:val="single" w:sz="4" w:space="0" w:color="auto"/>
              <w:right w:val="single" w:sz="4" w:space="0" w:color="auto"/>
            </w:tcBorders>
            <w:vAlign w:val="center"/>
          </w:tcPr>
          <w:p w14:paraId="2DE0D05B" w14:textId="77777777" w:rsidR="0011438D" w:rsidRPr="0011438D" w:rsidRDefault="0011438D" w:rsidP="0011438D">
            <w:pPr>
              <w:spacing w:before="60" w:after="60" w:line="360" w:lineRule="exact"/>
              <w:jc w:val="center"/>
              <w:rPr>
                <w:rFonts w:eastAsia="Arial"/>
                <w:sz w:val="28"/>
                <w:szCs w:val="28"/>
                <w:lang w:val="vi-VN"/>
              </w:rPr>
            </w:pPr>
          </w:p>
        </w:tc>
        <w:tc>
          <w:tcPr>
            <w:tcW w:w="2268" w:type="dxa"/>
            <w:tcBorders>
              <w:top w:val="single" w:sz="4" w:space="0" w:color="auto"/>
              <w:left w:val="single" w:sz="4" w:space="0" w:color="auto"/>
              <w:bottom w:val="single" w:sz="4" w:space="0" w:color="auto"/>
              <w:right w:val="single" w:sz="4" w:space="0" w:color="auto"/>
            </w:tcBorders>
            <w:vAlign w:val="center"/>
          </w:tcPr>
          <w:p w14:paraId="24A5F692"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30</w:t>
            </w:r>
          </w:p>
        </w:tc>
        <w:tc>
          <w:tcPr>
            <w:tcW w:w="4413" w:type="dxa"/>
            <w:tcBorders>
              <w:top w:val="single" w:sz="4" w:space="0" w:color="auto"/>
              <w:left w:val="single" w:sz="4" w:space="0" w:color="auto"/>
              <w:bottom w:val="single" w:sz="4" w:space="0" w:color="auto"/>
              <w:right w:val="double" w:sz="4" w:space="0" w:color="auto"/>
            </w:tcBorders>
            <w:vAlign w:val="center"/>
          </w:tcPr>
          <w:p w14:paraId="0DF11745"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0,5</w:t>
            </w:r>
          </w:p>
        </w:tc>
      </w:tr>
      <w:tr w:rsidR="0011438D" w:rsidRPr="0011438D" w14:paraId="0052AFB6" w14:textId="77777777" w:rsidTr="00ED1D1D">
        <w:tc>
          <w:tcPr>
            <w:tcW w:w="2268" w:type="dxa"/>
            <w:tcBorders>
              <w:top w:val="single" w:sz="4" w:space="0" w:color="auto"/>
              <w:left w:val="double" w:sz="4" w:space="0" w:color="auto"/>
              <w:bottom w:val="single" w:sz="4" w:space="0" w:color="auto"/>
              <w:right w:val="single" w:sz="4" w:space="0" w:color="auto"/>
            </w:tcBorders>
            <w:vAlign w:val="center"/>
          </w:tcPr>
          <w:p w14:paraId="79744DE2"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7DDCC3AB"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70</w:t>
            </w:r>
          </w:p>
        </w:tc>
        <w:tc>
          <w:tcPr>
            <w:tcW w:w="4413" w:type="dxa"/>
            <w:tcBorders>
              <w:top w:val="single" w:sz="4" w:space="0" w:color="auto"/>
              <w:left w:val="single" w:sz="4" w:space="0" w:color="auto"/>
              <w:bottom w:val="single" w:sz="4" w:space="0" w:color="auto"/>
              <w:right w:val="double" w:sz="4" w:space="0" w:color="auto"/>
            </w:tcBorders>
            <w:vAlign w:val="center"/>
          </w:tcPr>
          <w:p w14:paraId="194B7EF8"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0,5</w:t>
            </w:r>
          </w:p>
        </w:tc>
      </w:tr>
      <w:tr w:rsidR="0011438D" w:rsidRPr="0011438D" w14:paraId="42CEA7B6" w14:textId="77777777" w:rsidTr="00ED1D1D">
        <w:tc>
          <w:tcPr>
            <w:tcW w:w="2268" w:type="dxa"/>
            <w:tcBorders>
              <w:top w:val="single" w:sz="4" w:space="0" w:color="auto"/>
              <w:left w:val="double" w:sz="4" w:space="0" w:color="auto"/>
              <w:bottom w:val="double" w:sz="4" w:space="0" w:color="auto"/>
              <w:right w:val="single" w:sz="4" w:space="0" w:color="auto"/>
            </w:tcBorders>
            <w:vAlign w:val="center"/>
          </w:tcPr>
          <w:p w14:paraId="7F2B94C2"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70</w:t>
            </w:r>
          </w:p>
        </w:tc>
        <w:tc>
          <w:tcPr>
            <w:tcW w:w="2268" w:type="dxa"/>
            <w:tcBorders>
              <w:top w:val="single" w:sz="4" w:space="0" w:color="auto"/>
              <w:left w:val="single" w:sz="4" w:space="0" w:color="auto"/>
              <w:bottom w:val="double" w:sz="4" w:space="0" w:color="auto"/>
              <w:right w:val="single" w:sz="4" w:space="0" w:color="auto"/>
            </w:tcBorders>
            <w:vAlign w:val="center"/>
          </w:tcPr>
          <w:p w14:paraId="45F6C6CC" w14:textId="77777777" w:rsidR="0011438D" w:rsidRPr="0011438D" w:rsidRDefault="0011438D" w:rsidP="0011438D">
            <w:pPr>
              <w:spacing w:before="60" w:after="60" w:line="360" w:lineRule="exact"/>
              <w:jc w:val="center"/>
              <w:rPr>
                <w:rFonts w:eastAsia="Arial"/>
                <w:sz w:val="28"/>
                <w:szCs w:val="28"/>
                <w:lang w:val="vi-VN"/>
              </w:rPr>
            </w:pPr>
          </w:p>
        </w:tc>
        <w:tc>
          <w:tcPr>
            <w:tcW w:w="4413" w:type="dxa"/>
            <w:tcBorders>
              <w:top w:val="single" w:sz="4" w:space="0" w:color="auto"/>
              <w:left w:val="single" w:sz="4" w:space="0" w:color="auto"/>
              <w:bottom w:val="double" w:sz="4" w:space="0" w:color="auto"/>
              <w:right w:val="double" w:sz="4" w:space="0" w:color="auto"/>
            </w:tcBorders>
            <w:vAlign w:val="center"/>
          </w:tcPr>
          <w:p w14:paraId="27354CC3" w14:textId="77777777" w:rsidR="0011438D" w:rsidRPr="0011438D" w:rsidRDefault="0011438D" w:rsidP="0011438D">
            <w:pPr>
              <w:spacing w:before="60" w:after="60" w:line="360" w:lineRule="exact"/>
              <w:jc w:val="center"/>
              <w:rPr>
                <w:rFonts w:eastAsia="Arial"/>
                <w:sz w:val="28"/>
                <w:szCs w:val="28"/>
                <w:lang w:val="vi-VN"/>
              </w:rPr>
            </w:pPr>
            <w:r w:rsidRPr="0011438D">
              <w:rPr>
                <w:rFonts w:eastAsia="Arial"/>
                <w:sz w:val="28"/>
                <w:szCs w:val="28"/>
                <w:lang w:val="vi-VN"/>
              </w:rPr>
              <w:t>0,8</w:t>
            </w:r>
          </w:p>
        </w:tc>
      </w:tr>
    </w:tbl>
    <w:p w14:paraId="0D04C6EA" w14:textId="77777777" w:rsidR="0011438D" w:rsidRPr="0011438D" w:rsidRDefault="0011438D" w:rsidP="0011438D">
      <w:pPr>
        <w:tabs>
          <w:tab w:val="left" w:pos="851"/>
        </w:tabs>
        <w:spacing w:before="60" w:after="60" w:line="360" w:lineRule="exact"/>
        <w:ind w:firstLine="567"/>
        <w:jc w:val="both"/>
        <w:rPr>
          <w:rFonts w:eastAsia="Arial"/>
          <w:sz w:val="28"/>
          <w:szCs w:val="28"/>
          <w:lang w:val="vi-VN"/>
        </w:rPr>
      </w:pPr>
      <w:r w:rsidRPr="0011438D">
        <w:rPr>
          <w:rFonts w:eastAsia="Arial"/>
          <w:sz w:val="28"/>
          <w:szCs w:val="28"/>
          <w:lang w:val="vi-VN"/>
        </w:rPr>
        <w:t xml:space="preserve">Chiều dày băng quấn dùng làm áo giáp không được thấp hơn giá trị danh định 10%.  </w:t>
      </w:r>
    </w:p>
    <w:p w14:paraId="0B4FB1AA" w14:textId="77777777" w:rsidR="0011438D" w:rsidRPr="0011438D" w:rsidRDefault="0011438D" w:rsidP="008A623B">
      <w:pPr>
        <w:numPr>
          <w:ilvl w:val="0"/>
          <w:numId w:val="71"/>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Lớp vỏ bọc bên ngoài: </w:t>
      </w:r>
    </w:p>
    <w:p w14:paraId="0B5F7225" w14:textId="77777777" w:rsidR="0011438D" w:rsidRPr="0011438D" w:rsidRDefault="0011438D" w:rsidP="008A623B">
      <w:pPr>
        <w:numPr>
          <w:ilvl w:val="0"/>
          <w:numId w:val="77"/>
        </w:numPr>
        <w:tabs>
          <w:tab w:val="left" w:pos="0"/>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Cáp phải có một lớp vỏ bọc bên ngoài được định hình bằng phương pháp đùn.</w:t>
      </w:r>
    </w:p>
    <w:p w14:paraId="67AAAF6F" w14:textId="77777777" w:rsidR="0011438D" w:rsidRPr="0011438D" w:rsidRDefault="0011438D" w:rsidP="008A623B">
      <w:pPr>
        <w:numPr>
          <w:ilvl w:val="0"/>
          <w:numId w:val="77"/>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Vật liệu cấu tạo:  PVC loại ST2 hoặc PE loại ST7</w:t>
      </w:r>
      <w:r w:rsidRPr="0011438D">
        <w:rPr>
          <w:rFonts w:eastAsia="Arial"/>
          <w:sz w:val="28"/>
          <w:szCs w:val="28"/>
        </w:rPr>
        <w:t>, do người mua quy định cụ thể</w:t>
      </w:r>
      <w:r w:rsidRPr="0011438D">
        <w:rPr>
          <w:rFonts w:eastAsia="Arial"/>
          <w:sz w:val="28"/>
          <w:szCs w:val="28"/>
          <w:lang w:val="vi-VN"/>
        </w:rPr>
        <w:t xml:space="preserve">.  </w:t>
      </w:r>
    </w:p>
    <w:p w14:paraId="1A1925CB" w14:textId="77777777" w:rsidR="0011438D" w:rsidRPr="0011438D" w:rsidRDefault="0011438D" w:rsidP="008A623B">
      <w:pPr>
        <w:numPr>
          <w:ilvl w:val="0"/>
          <w:numId w:val="77"/>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51CBA8DF" w14:textId="77777777" w:rsidR="0011438D" w:rsidRPr="0011438D" w:rsidRDefault="0011438D" w:rsidP="008A623B">
      <w:pPr>
        <w:numPr>
          <w:ilvl w:val="0"/>
          <w:numId w:val="77"/>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Chiều dày nhỏ nhất tại một điểm bất kỳ phải không được thấp hơn 85% giá trị danh định với sai số lớn nhất là 0,1 mm.</w:t>
      </w:r>
    </w:p>
    <w:p w14:paraId="0D1A61D6" w14:textId="77777777" w:rsidR="0011438D" w:rsidRPr="0011438D" w:rsidRDefault="0011438D" w:rsidP="008A623B">
      <w:pPr>
        <w:numPr>
          <w:ilvl w:val="0"/>
          <w:numId w:val="77"/>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Bán kính uốn cong khi thử nghiệm điển hình: 20x(d+D)</w:t>
      </w:r>
      <w:r w:rsidRPr="0011438D">
        <w:rPr>
          <w:rFonts w:eastAsia="Arial"/>
          <w:sz w:val="28"/>
          <w:szCs w:val="28"/>
          <w:lang w:val="vi-VN"/>
        </w:rPr>
        <w:sym w:font="Symbol" w:char="F0B1"/>
      </w:r>
      <w:r w:rsidRPr="0011438D">
        <w:rPr>
          <w:rFonts w:eastAsia="Arial"/>
          <w:sz w:val="28"/>
          <w:szCs w:val="28"/>
          <w:lang w:val="vi-VN"/>
        </w:rPr>
        <w:t>5% với d là đường kính lõi và D là đường kính ngoài của cáp</w:t>
      </w:r>
      <w:r w:rsidRPr="0011438D">
        <w:rPr>
          <w:rFonts w:eastAsia="Arial"/>
          <w:sz w:val="28"/>
          <w:szCs w:val="28"/>
        </w:rPr>
        <w:t>.</w:t>
      </w:r>
    </w:p>
    <w:p w14:paraId="4827F4A8" w14:textId="77777777" w:rsidR="0011438D" w:rsidRPr="0011438D" w:rsidRDefault="0011438D" w:rsidP="008A623B">
      <w:pPr>
        <w:numPr>
          <w:ilvl w:val="0"/>
          <w:numId w:val="77"/>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Ký hiệu cáp: </w:t>
      </w:r>
    </w:p>
    <w:p w14:paraId="3FE1A76D" w14:textId="77777777" w:rsidR="0011438D" w:rsidRPr="0011438D" w:rsidRDefault="0011438D" w:rsidP="0011438D">
      <w:pPr>
        <w:tabs>
          <w:tab w:val="left" w:pos="851"/>
        </w:tabs>
        <w:spacing w:before="60" w:after="60" w:line="360" w:lineRule="exact"/>
        <w:ind w:firstLine="567"/>
        <w:jc w:val="both"/>
        <w:rPr>
          <w:rFonts w:eastAsia="Arial"/>
          <w:sz w:val="28"/>
          <w:szCs w:val="28"/>
          <w:lang w:val="vi-VN"/>
        </w:rPr>
      </w:pPr>
      <w:r w:rsidRPr="0011438D">
        <w:rPr>
          <w:rFonts w:eastAsia="Arial"/>
          <w:sz w:val="28"/>
          <w:szCs w:val="28"/>
        </w:rPr>
        <w:t xml:space="preserve">- </w:t>
      </w:r>
      <w:r w:rsidRPr="0011438D">
        <w:rPr>
          <w:rFonts w:eastAsia="Arial"/>
          <w:sz w:val="28"/>
          <w:szCs w:val="28"/>
          <w:lang w:val="vi-VN"/>
        </w:rPr>
        <w:t>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w:t>
      </w:r>
      <w:r w:rsidRPr="0011438D">
        <w:rPr>
          <w:rFonts w:eastAsia="Arial"/>
          <w:sz w:val="28"/>
          <w:szCs w:val="28"/>
        </w:rPr>
        <w:t>u</w:t>
      </w:r>
      <w:r w:rsidRPr="0011438D">
        <w:rPr>
          <w:rFonts w:eastAsia="Arial"/>
          <w:sz w:val="28"/>
          <w:szCs w:val="28"/>
          <w:lang w:val="vi-VN"/>
        </w:rPr>
        <w:t xml:space="preserve"> </w:t>
      </w:r>
      <w:r w:rsidRPr="0011438D">
        <w:rPr>
          <w:rFonts w:eastAsia="Arial"/>
          <w:sz w:val="28"/>
          <w:szCs w:val="28"/>
        </w:rPr>
        <w:t>-</w:t>
      </w:r>
      <w:r w:rsidRPr="0011438D">
        <w:rPr>
          <w:rFonts w:eastAsia="Arial"/>
          <w:sz w:val="28"/>
          <w:szCs w:val="28"/>
          <w:lang w:val="vi-VN"/>
        </w:rPr>
        <w:t xml:space="preserve">” </w:t>
      </w:r>
      <w:r w:rsidRPr="0011438D">
        <w:rPr>
          <w:rFonts w:eastAsia="Arial"/>
          <w:sz w:val="28"/>
          <w:szCs w:val="28"/>
        </w:rPr>
        <w:t>hoặc “Al-</w:t>
      </w:r>
      <w:r w:rsidRPr="0011438D">
        <w:rPr>
          <w:rFonts w:eastAsia="Arial"/>
          <w:sz w:val="28"/>
          <w:szCs w:val="28"/>
          <w:lang w:val="vi-VN"/>
        </w:rPr>
        <w:t>”</w:t>
      </w:r>
      <w:r w:rsidRPr="0011438D">
        <w:rPr>
          <w:rFonts w:eastAsia="Arial"/>
          <w:sz w:val="28"/>
          <w:szCs w:val="28"/>
        </w:rPr>
        <w:t xml:space="preserve"> </w:t>
      </w:r>
      <w:r w:rsidRPr="0011438D">
        <w:rPr>
          <w:rFonts w:eastAsia="Arial"/>
          <w:sz w:val="28"/>
          <w:szCs w:val="28"/>
          <w:lang w:val="vi-VN"/>
        </w:rPr>
        <w:t>+ “1x” tiết diện ruột dẫn điện sử dụng cho dây pha [mm</w:t>
      </w:r>
      <w:r w:rsidRPr="0011438D">
        <w:rPr>
          <w:rFonts w:eastAsia="Arial"/>
          <w:sz w:val="28"/>
          <w:szCs w:val="28"/>
          <w:vertAlign w:val="superscript"/>
          <w:lang w:val="vi-VN"/>
        </w:rPr>
        <w:t>2</w:t>
      </w:r>
      <w:r w:rsidRPr="0011438D">
        <w:rPr>
          <w:rFonts w:eastAsia="Arial"/>
          <w:sz w:val="28"/>
          <w:szCs w:val="28"/>
          <w:lang w:val="vi-VN"/>
        </w:rPr>
        <w:t xml:space="preserve">] + Tên của nhà chế tạo + Năm chế tạo.  </w:t>
      </w:r>
    </w:p>
    <w:p w14:paraId="4EE0C4A2" w14:textId="77777777" w:rsidR="0011438D" w:rsidRPr="0011438D" w:rsidRDefault="0011438D" w:rsidP="008A623B">
      <w:pPr>
        <w:numPr>
          <w:ilvl w:val="0"/>
          <w:numId w:val="67"/>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Đánh dấu chiều dài: </w:t>
      </w:r>
    </w:p>
    <w:p w14:paraId="1FE451FF" w14:textId="77777777" w:rsidR="0011438D" w:rsidRPr="0011438D" w:rsidRDefault="0011438D" w:rsidP="0011438D">
      <w:pPr>
        <w:tabs>
          <w:tab w:val="left" w:pos="851"/>
        </w:tabs>
        <w:spacing w:before="60" w:after="60" w:line="360" w:lineRule="exact"/>
        <w:ind w:firstLine="567"/>
        <w:jc w:val="both"/>
        <w:rPr>
          <w:sz w:val="28"/>
          <w:szCs w:val="28"/>
          <w:lang w:val="vi-VN"/>
        </w:rPr>
      </w:pPr>
      <w:r w:rsidRPr="0011438D">
        <w:rPr>
          <w:sz w:val="28"/>
          <w:szCs w:val="28"/>
          <w:lang w:val="vi-VN"/>
        </w:rPr>
        <w:t>+ Sợi cáp phải được đánh số thứ tự cách khoảng mỗi mét chiều dài. Số đánh dấu không được dài quá 6 chữ số, chiều cao của các chữ số này không được nhỏ hơn 5 mm.</w:t>
      </w:r>
    </w:p>
    <w:p w14:paraId="152A60A2" w14:textId="77777777" w:rsidR="0011438D" w:rsidRPr="0011438D" w:rsidRDefault="0011438D" w:rsidP="0011438D">
      <w:pPr>
        <w:tabs>
          <w:tab w:val="left" w:pos="851"/>
        </w:tabs>
        <w:autoSpaceDE w:val="0"/>
        <w:autoSpaceDN w:val="0"/>
        <w:spacing w:before="60" w:after="60" w:line="360" w:lineRule="exact"/>
        <w:ind w:firstLine="567"/>
        <w:jc w:val="both"/>
        <w:rPr>
          <w:rFonts w:eastAsia="Arial"/>
          <w:sz w:val="28"/>
          <w:szCs w:val="28"/>
          <w:lang w:val="vi-VN"/>
        </w:rPr>
      </w:pPr>
      <w:r w:rsidRPr="0011438D">
        <w:rPr>
          <w:rFonts w:eastAsia="Arial"/>
          <w:sz w:val="28"/>
          <w:szCs w:val="28"/>
          <w:lang w:val="vi-VN"/>
        </w:rPr>
        <w:t>+  Mỗi bành cáp có thể bắt đầu đánh dấu chiều dài từ một số nguyên bất kỳ. Khi được quấn vào bành, số nhỏ nhất sẽ nằm trong cùng.</w:t>
      </w:r>
    </w:p>
    <w:p w14:paraId="15C9D4C9" w14:textId="07DCA470" w:rsidR="0011438D" w:rsidRPr="0011438D" w:rsidRDefault="007C3B8E" w:rsidP="0011438D">
      <w:pPr>
        <w:tabs>
          <w:tab w:val="left" w:pos="851"/>
        </w:tabs>
        <w:spacing w:before="60" w:after="60" w:line="360" w:lineRule="exact"/>
        <w:jc w:val="both"/>
        <w:outlineLvl w:val="3"/>
        <w:rPr>
          <w:b/>
          <w:sz w:val="28"/>
          <w:szCs w:val="28"/>
          <w:lang w:val="sv-SE" w:eastAsia="x-none"/>
        </w:rPr>
      </w:pPr>
      <w:bookmarkStart w:id="4" w:name="_Toc222921442"/>
      <w:r>
        <w:rPr>
          <w:b/>
          <w:sz w:val="28"/>
          <w:szCs w:val="28"/>
          <w:lang w:val="sv-SE" w:eastAsia="x-none"/>
        </w:rPr>
        <w:tab/>
        <w:t>IV</w:t>
      </w:r>
      <w:r w:rsidR="0011438D" w:rsidRPr="0011438D">
        <w:rPr>
          <w:b/>
          <w:sz w:val="28"/>
          <w:szCs w:val="28"/>
          <w:lang w:val="sv-SE" w:eastAsia="x-none"/>
        </w:rPr>
        <w:t>. Các yêu cầu về thử nghiệm</w:t>
      </w:r>
      <w:bookmarkEnd w:id="4"/>
    </w:p>
    <w:p w14:paraId="7AF4E3C1" w14:textId="77777777" w:rsidR="0011438D" w:rsidRPr="0011438D" w:rsidRDefault="0011438D" w:rsidP="0011438D">
      <w:pPr>
        <w:tabs>
          <w:tab w:val="left" w:pos="851"/>
        </w:tabs>
        <w:spacing w:before="60" w:after="60" w:line="360" w:lineRule="exact"/>
        <w:ind w:firstLine="567"/>
        <w:jc w:val="both"/>
        <w:rPr>
          <w:color w:val="000000"/>
          <w:spacing w:val="4"/>
          <w:sz w:val="28"/>
          <w:szCs w:val="28"/>
          <w:lang w:val="sv-SE" w:eastAsia="x-none"/>
        </w:rPr>
      </w:pPr>
      <w:r w:rsidRPr="0011438D">
        <w:rPr>
          <w:spacing w:val="4"/>
          <w:sz w:val="28"/>
          <w:szCs w:val="28"/>
          <w:lang w:val="sv-SE" w:eastAsia="x-none"/>
        </w:rPr>
        <w:t xml:space="preserve">Đối với cáp ngầm 22 kV, thử nghiệm </w:t>
      </w:r>
      <w:r w:rsidRPr="0011438D">
        <w:rPr>
          <w:color w:val="000000"/>
          <w:spacing w:val="4"/>
          <w:sz w:val="28"/>
          <w:szCs w:val="28"/>
          <w:lang w:val="sv-SE" w:eastAsia="x-none"/>
        </w:rPr>
        <w:t xml:space="preserve">thường xuyên và điển hình </w:t>
      </w:r>
      <w:r w:rsidRPr="0011438D">
        <w:rPr>
          <w:spacing w:val="4"/>
          <w:sz w:val="28"/>
          <w:szCs w:val="28"/>
          <w:lang w:val="sv-SE" w:eastAsia="x-none"/>
        </w:rPr>
        <w:t xml:space="preserve">được thực hiện </w:t>
      </w:r>
      <w:r w:rsidRPr="0011438D">
        <w:rPr>
          <w:color w:val="000000"/>
          <w:spacing w:val="4"/>
          <w:sz w:val="28"/>
          <w:szCs w:val="28"/>
          <w:lang w:val="sv-SE" w:eastAsia="x-none"/>
        </w:rPr>
        <w:t xml:space="preserve">đầy đủ </w:t>
      </w:r>
      <w:r w:rsidRPr="0011438D">
        <w:rPr>
          <w:spacing w:val="4"/>
          <w:sz w:val="28"/>
          <w:szCs w:val="28"/>
          <w:lang w:val="sv-SE" w:eastAsia="x-none"/>
        </w:rPr>
        <w:t xml:space="preserve">theo </w:t>
      </w:r>
      <w:r w:rsidRPr="0011438D">
        <w:rPr>
          <w:color w:val="000000"/>
          <w:spacing w:val="4"/>
          <w:sz w:val="28"/>
          <w:szCs w:val="28"/>
          <w:lang w:val="sv-SE" w:eastAsia="x-none"/>
        </w:rPr>
        <w:t xml:space="preserve">các phương pháp và yêu cầu thử nghiệm quy định tại </w:t>
      </w:r>
      <w:r w:rsidRPr="0011438D">
        <w:rPr>
          <w:color w:val="000000"/>
          <w:spacing w:val="4"/>
          <w:sz w:val="28"/>
          <w:szCs w:val="28"/>
          <w:lang w:val="x-none" w:eastAsia="x-none"/>
        </w:rPr>
        <w:t>IEC 60502-</w:t>
      </w:r>
      <w:r w:rsidRPr="0011438D">
        <w:rPr>
          <w:color w:val="000000"/>
          <w:spacing w:val="4"/>
          <w:sz w:val="28"/>
          <w:szCs w:val="28"/>
          <w:lang w:val="sv-SE" w:eastAsia="x-none"/>
        </w:rPr>
        <w:t>2:2014.</w:t>
      </w:r>
    </w:p>
    <w:p w14:paraId="1FD260EC" w14:textId="77777777" w:rsidR="0011438D" w:rsidRPr="0011438D" w:rsidRDefault="0011438D" w:rsidP="0011438D">
      <w:pPr>
        <w:tabs>
          <w:tab w:val="left" w:pos="851"/>
        </w:tabs>
        <w:spacing w:before="60" w:after="60" w:line="360" w:lineRule="exact"/>
        <w:ind w:firstLine="567"/>
        <w:jc w:val="both"/>
        <w:rPr>
          <w:bCs/>
          <w:color w:val="000000"/>
          <w:sz w:val="28"/>
          <w:szCs w:val="28"/>
          <w:lang w:val="sv-SE" w:eastAsia="x-none"/>
        </w:rPr>
      </w:pPr>
      <w:r w:rsidRPr="0011438D">
        <w:rPr>
          <w:sz w:val="28"/>
          <w:szCs w:val="28"/>
          <w:lang w:val="sv-SE" w:eastAsia="x-none"/>
        </w:rPr>
        <w:t>Đối với cáp ngầm 35 kV, t</w:t>
      </w:r>
      <w:r w:rsidRPr="0011438D">
        <w:rPr>
          <w:color w:val="000000"/>
          <w:sz w:val="28"/>
          <w:szCs w:val="28"/>
          <w:lang w:val="sv-SE" w:eastAsia="x-none"/>
        </w:rPr>
        <w:t xml:space="preserve">hử nghiệm thường xuyên và điển hình được thực hiện đầy đủ theo các phương pháp và yêu cầu thử nghiệm quy định tại </w:t>
      </w:r>
      <w:r w:rsidRPr="0011438D">
        <w:rPr>
          <w:color w:val="000000"/>
          <w:sz w:val="28"/>
          <w:szCs w:val="28"/>
          <w:lang w:val="x-none" w:eastAsia="x-none"/>
        </w:rPr>
        <w:t>IEC 60502-</w:t>
      </w:r>
      <w:r w:rsidRPr="0011438D">
        <w:rPr>
          <w:color w:val="000000"/>
          <w:sz w:val="28"/>
          <w:szCs w:val="28"/>
          <w:lang w:val="sv-SE" w:eastAsia="x-none"/>
        </w:rPr>
        <w:t xml:space="preserve">2:2014 hoặc IEC 60840-2020. </w:t>
      </w:r>
    </w:p>
    <w:p w14:paraId="64DCF04F" w14:textId="77777777" w:rsidR="0011438D" w:rsidRPr="0011438D" w:rsidRDefault="0011438D" w:rsidP="0011438D">
      <w:pPr>
        <w:tabs>
          <w:tab w:val="left" w:pos="851"/>
        </w:tabs>
        <w:spacing w:before="60" w:after="60" w:line="360" w:lineRule="exact"/>
        <w:ind w:firstLine="567"/>
        <w:jc w:val="both"/>
        <w:rPr>
          <w:rFonts w:eastAsia="Arial"/>
          <w:bCs/>
          <w:color w:val="000000"/>
          <w:sz w:val="28"/>
          <w:szCs w:val="28"/>
          <w:lang w:val="sv-SE"/>
        </w:rPr>
      </w:pPr>
      <w:r w:rsidRPr="0011438D">
        <w:rPr>
          <w:rFonts w:eastAsia="Arial"/>
          <w:sz w:val="28"/>
          <w:szCs w:val="28"/>
          <w:lang w:val="sv-SE"/>
        </w:rPr>
        <w:t>Trường hợp thử nghiệm thường xuyên và điển hình được thực hiện theo IEC 60502-2:2014, các hạng mục thử nghiệm được thực hiện như sau:</w:t>
      </w:r>
    </w:p>
    <w:p w14:paraId="0AFBF7D8" w14:textId="77777777" w:rsidR="0011438D" w:rsidRPr="0011438D" w:rsidRDefault="0011438D" w:rsidP="008A623B">
      <w:pPr>
        <w:numPr>
          <w:ilvl w:val="0"/>
          <w:numId w:val="70"/>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Thử nghiệm thường xuyên (routine tests):</w:t>
      </w:r>
    </w:p>
    <w:p w14:paraId="7F5FD795" w14:textId="77777777" w:rsidR="0011438D" w:rsidRPr="0011438D" w:rsidRDefault="0011438D" w:rsidP="008A623B">
      <w:pPr>
        <w:numPr>
          <w:ilvl w:val="0"/>
          <w:numId w:val="78"/>
        </w:numPr>
        <w:tabs>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Đo điện trở ruột dẫn.</w:t>
      </w:r>
    </w:p>
    <w:p w14:paraId="1ADE5F39" w14:textId="77777777" w:rsidR="0011438D" w:rsidRPr="0011438D" w:rsidRDefault="0011438D" w:rsidP="008A623B">
      <w:pPr>
        <w:numPr>
          <w:ilvl w:val="0"/>
          <w:numId w:val="78"/>
        </w:numPr>
        <w:tabs>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phóng điện cục bộ (ở 1,73Uo). </w:t>
      </w:r>
    </w:p>
    <w:p w14:paraId="5FF7DD5B" w14:textId="77777777" w:rsidR="0011438D" w:rsidRPr="0011438D" w:rsidRDefault="0011438D" w:rsidP="008A623B">
      <w:pPr>
        <w:numPr>
          <w:ilvl w:val="0"/>
          <w:numId w:val="78"/>
        </w:numPr>
        <w:tabs>
          <w:tab w:val="num"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điện áp </w:t>
      </w:r>
      <w:r w:rsidRPr="0011438D">
        <w:rPr>
          <w:rFonts w:eastAsia="Arial"/>
          <w:sz w:val="28"/>
          <w:szCs w:val="28"/>
        </w:rPr>
        <w:t xml:space="preserve">(điện áp thử nghiệm tần số công nghiệp </w:t>
      </w:r>
      <w:r w:rsidRPr="0011438D">
        <w:rPr>
          <w:rFonts w:eastAsia="Arial"/>
          <w:sz w:val="28"/>
          <w:szCs w:val="28"/>
          <w:lang w:val="vi-VN"/>
        </w:rPr>
        <w:t>3,5Uo trong 05 phút</w:t>
      </w:r>
      <w:r w:rsidRPr="0011438D">
        <w:rPr>
          <w:rFonts w:eastAsia="Arial"/>
          <w:sz w:val="28"/>
          <w:szCs w:val="28"/>
        </w:rPr>
        <w:t>)</w:t>
      </w:r>
      <w:r w:rsidRPr="0011438D">
        <w:rPr>
          <w:rFonts w:eastAsia="Arial"/>
          <w:sz w:val="28"/>
          <w:szCs w:val="28"/>
          <w:lang w:val="vi-VN"/>
        </w:rPr>
        <w:t>.</w:t>
      </w:r>
    </w:p>
    <w:p w14:paraId="42F3C91F" w14:textId="77777777" w:rsidR="0011438D" w:rsidRPr="0011438D" w:rsidRDefault="0011438D" w:rsidP="008A623B">
      <w:pPr>
        <w:numPr>
          <w:ilvl w:val="0"/>
          <w:numId w:val="78"/>
        </w:numPr>
        <w:tabs>
          <w:tab w:val="num" w:pos="851"/>
        </w:tabs>
        <w:autoSpaceDE w:val="0"/>
        <w:autoSpaceDN w:val="0"/>
        <w:spacing w:before="60" w:after="60" w:line="360" w:lineRule="exact"/>
        <w:ind w:left="0" w:firstLine="567"/>
        <w:jc w:val="both"/>
        <w:rPr>
          <w:rFonts w:eastAsia="Arial"/>
          <w:sz w:val="28"/>
          <w:szCs w:val="28"/>
        </w:rPr>
      </w:pPr>
      <w:r w:rsidRPr="0011438D">
        <w:rPr>
          <w:rFonts w:eastAsia="Arial"/>
          <w:sz w:val="28"/>
          <w:szCs w:val="28"/>
        </w:rPr>
        <w:t>Thử nghiệm điện trên vỏ cáp (Electrical test on oversheath of the cable)</w:t>
      </w:r>
    </w:p>
    <w:p w14:paraId="1D7774AB" w14:textId="77777777" w:rsidR="0011438D" w:rsidRPr="0011438D" w:rsidRDefault="0011438D" w:rsidP="008A623B">
      <w:pPr>
        <w:numPr>
          <w:ilvl w:val="0"/>
          <w:numId w:val="70"/>
        </w:numPr>
        <w:tabs>
          <w:tab w:val="left" w:pos="851"/>
        </w:tabs>
        <w:autoSpaceDE w:val="0"/>
        <w:autoSpaceDN w:val="0"/>
        <w:spacing w:before="60" w:after="60" w:line="360" w:lineRule="exact"/>
        <w:ind w:left="0" w:firstLine="567"/>
        <w:jc w:val="both"/>
        <w:rPr>
          <w:rFonts w:eastAsia="Arial"/>
          <w:sz w:val="28"/>
          <w:szCs w:val="28"/>
          <w:lang w:val="vi-VN"/>
        </w:rPr>
      </w:pPr>
      <w:r w:rsidRPr="0011438D">
        <w:rPr>
          <w:rFonts w:eastAsia="Arial"/>
          <w:sz w:val="28"/>
          <w:szCs w:val="28"/>
          <w:lang w:val="vi-VN"/>
        </w:rPr>
        <w:t>Thử nghiệm điển hình (type test):</w:t>
      </w:r>
    </w:p>
    <w:p w14:paraId="0AC385C3" w14:textId="77777777" w:rsidR="0011438D" w:rsidRPr="0011438D" w:rsidRDefault="0011438D" w:rsidP="008A623B">
      <w:pPr>
        <w:numPr>
          <w:ilvl w:val="0"/>
          <w:numId w:val="73"/>
        </w:numPr>
        <w:tabs>
          <w:tab w:val="left" w:pos="851"/>
        </w:tabs>
        <w:autoSpaceDE w:val="0"/>
        <w:autoSpaceDN w:val="0"/>
        <w:spacing w:before="60" w:after="60" w:line="360" w:lineRule="exact"/>
        <w:ind w:left="0" w:firstLine="567"/>
        <w:jc w:val="both"/>
        <w:rPr>
          <w:iCs/>
          <w:sz w:val="28"/>
          <w:szCs w:val="28"/>
          <w:lang w:val="vi-VN"/>
        </w:rPr>
      </w:pPr>
      <w:r w:rsidRPr="0011438D">
        <w:rPr>
          <w:iCs/>
          <w:sz w:val="28"/>
          <w:szCs w:val="28"/>
          <w:lang w:val="vi-VN"/>
        </w:rPr>
        <w:t>Thử nghiệm điện tuần tự các bước sau:</w:t>
      </w:r>
    </w:p>
    <w:p w14:paraId="09EF41D1"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uốn, </w:t>
      </w:r>
      <w:r w:rsidRPr="0011438D">
        <w:rPr>
          <w:rFonts w:eastAsia="Arial"/>
          <w:sz w:val="28"/>
          <w:szCs w:val="28"/>
        </w:rPr>
        <w:t>tiếp theo là</w:t>
      </w:r>
      <w:r w:rsidRPr="0011438D">
        <w:rPr>
          <w:rFonts w:eastAsia="Arial"/>
          <w:sz w:val="28"/>
          <w:szCs w:val="28"/>
          <w:lang w:val="vi-VN"/>
        </w:rPr>
        <w:t xml:space="preserve"> thử </w:t>
      </w:r>
      <w:r w:rsidRPr="0011438D">
        <w:rPr>
          <w:rFonts w:eastAsia="Arial"/>
          <w:sz w:val="28"/>
          <w:szCs w:val="28"/>
        </w:rPr>
        <w:t xml:space="preserve">nghiệm </w:t>
      </w:r>
      <w:r w:rsidRPr="0011438D">
        <w:rPr>
          <w:rFonts w:eastAsia="Arial"/>
          <w:sz w:val="28"/>
          <w:szCs w:val="28"/>
          <w:lang w:val="vi-VN"/>
        </w:rPr>
        <w:t xml:space="preserve">phóng điện cục bộ. Cường độ phóng điện (ở 1,73Uo) phải được ghi lại.  </w:t>
      </w:r>
    </w:p>
    <w:p w14:paraId="3ABC9657"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Đo tg</w:t>
      </w:r>
      <w:r w:rsidRPr="0011438D">
        <w:rPr>
          <w:rFonts w:eastAsia="Arial"/>
          <w:sz w:val="28"/>
          <w:szCs w:val="28"/>
          <w:lang w:val="vi-VN"/>
        </w:rPr>
        <w:sym w:font="Symbol" w:char="F064"/>
      </w:r>
      <w:r w:rsidRPr="0011438D">
        <w:rPr>
          <w:rFonts w:eastAsia="Arial"/>
          <w:sz w:val="28"/>
          <w:szCs w:val="28"/>
          <w:lang w:val="vi-VN"/>
        </w:rPr>
        <w:t xml:space="preserve">.  </w:t>
      </w:r>
    </w:p>
    <w:p w14:paraId="6FE04FE9"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chu kỳ nhiệt, tiếp theo là </w:t>
      </w: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phóng điện cục bộ. Cường độ phóng điện  (ở 1,73Uo) phải được ghi lại</w:t>
      </w:r>
      <w:r w:rsidRPr="0011438D">
        <w:rPr>
          <w:rFonts w:eastAsia="Arial"/>
          <w:sz w:val="28"/>
          <w:szCs w:val="28"/>
        </w:rPr>
        <w:t>.</w:t>
      </w:r>
      <w:r w:rsidRPr="0011438D">
        <w:rPr>
          <w:rFonts w:eastAsia="Arial"/>
          <w:sz w:val="28"/>
          <w:szCs w:val="28"/>
          <w:lang w:val="vi-VN"/>
        </w:rPr>
        <w:t xml:space="preserve">  </w:t>
      </w:r>
    </w:p>
    <w:p w14:paraId="0B66825A"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pacing w:val="4"/>
          <w:sz w:val="28"/>
          <w:szCs w:val="28"/>
          <w:lang w:val="vi-VN"/>
        </w:rPr>
      </w:pPr>
      <w:r w:rsidRPr="0011438D">
        <w:rPr>
          <w:rFonts w:eastAsia="Arial"/>
          <w:spacing w:val="4"/>
          <w:sz w:val="28"/>
          <w:szCs w:val="28"/>
          <w:lang w:val="vi-VN"/>
        </w:rPr>
        <w:t xml:space="preserve">Thử </w:t>
      </w:r>
      <w:r w:rsidRPr="0011438D">
        <w:rPr>
          <w:rFonts w:eastAsia="Arial"/>
          <w:spacing w:val="4"/>
          <w:sz w:val="28"/>
          <w:szCs w:val="28"/>
        </w:rPr>
        <w:t>nghiệm xung, tiếp theo là</w:t>
      </w:r>
      <w:r w:rsidRPr="0011438D">
        <w:rPr>
          <w:rFonts w:eastAsia="Arial"/>
          <w:spacing w:val="4"/>
          <w:sz w:val="28"/>
          <w:szCs w:val="28"/>
          <w:lang w:val="vi-VN"/>
        </w:rPr>
        <w:t xml:space="preserve"> thử </w:t>
      </w:r>
      <w:r w:rsidRPr="0011438D">
        <w:rPr>
          <w:rFonts w:eastAsia="Arial"/>
          <w:spacing w:val="4"/>
          <w:sz w:val="28"/>
          <w:szCs w:val="28"/>
        </w:rPr>
        <w:t xml:space="preserve">nghiệm </w:t>
      </w:r>
      <w:r w:rsidRPr="0011438D">
        <w:rPr>
          <w:rFonts w:eastAsia="Arial"/>
          <w:spacing w:val="4"/>
          <w:sz w:val="28"/>
          <w:szCs w:val="28"/>
          <w:lang w:val="vi-VN"/>
        </w:rPr>
        <w:t>điện áp tần số công nghiệp</w:t>
      </w:r>
      <w:r w:rsidRPr="0011438D">
        <w:rPr>
          <w:rFonts w:eastAsia="Arial"/>
          <w:spacing w:val="4"/>
          <w:sz w:val="28"/>
          <w:szCs w:val="28"/>
        </w:rPr>
        <w:t xml:space="preserve"> (</w:t>
      </w:r>
      <w:r w:rsidRPr="0011438D">
        <w:rPr>
          <w:rFonts w:eastAsia="Arial"/>
          <w:sz w:val="28"/>
          <w:szCs w:val="28"/>
        </w:rPr>
        <w:t xml:space="preserve">điện áp thử nghiệm tần số công nghiệp </w:t>
      </w:r>
      <w:r w:rsidRPr="0011438D">
        <w:rPr>
          <w:rFonts w:eastAsia="Arial"/>
          <w:sz w:val="28"/>
          <w:szCs w:val="28"/>
          <w:lang w:val="vi-VN"/>
        </w:rPr>
        <w:t xml:space="preserve">3,5Uo trong </w:t>
      </w:r>
      <w:r w:rsidRPr="0011438D">
        <w:rPr>
          <w:rFonts w:eastAsia="Arial"/>
          <w:spacing w:val="4"/>
          <w:sz w:val="28"/>
          <w:szCs w:val="28"/>
          <w:lang w:val="vi-VN"/>
        </w:rPr>
        <w:t>15 phút</w:t>
      </w:r>
      <w:r w:rsidRPr="0011438D">
        <w:rPr>
          <w:rFonts w:eastAsia="Arial"/>
          <w:spacing w:val="4"/>
          <w:sz w:val="28"/>
          <w:szCs w:val="28"/>
        </w:rPr>
        <w:t>)</w:t>
      </w:r>
      <w:r w:rsidRPr="0011438D">
        <w:rPr>
          <w:rFonts w:eastAsia="Arial"/>
          <w:spacing w:val="4"/>
          <w:sz w:val="28"/>
          <w:szCs w:val="28"/>
          <w:lang w:val="vi-VN"/>
        </w:rPr>
        <w:t xml:space="preserve">.  </w:t>
      </w:r>
    </w:p>
    <w:p w14:paraId="76A36EF7"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pacing w:val="-4"/>
          <w:sz w:val="28"/>
          <w:szCs w:val="28"/>
          <w:lang w:val="vi-VN"/>
        </w:rPr>
        <w:t xml:space="preserve">Thử </w:t>
      </w:r>
      <w:r w:rsidRPr="0011438D">
        <w:rPr>
          <w:rFonts w:eastAsia="Arial"/>
          <w:spacing w:val="-4"/>
          <w:sz w:val="28"/>
          <w:szCs w:val="28"/>
        </w:rPr>
        <w:t>nghiệm điện áp trong 4 giờ (</w:t>
      </w:r>
      <w:r w:rsidRPr="0011438D">
        <w:rPr>
          <w:rFonts w:eastAsia="Arial"/>
          <w:sz w:val="28"/>
          <w:szCs w:val="28"/>
        </w:rPr>
        <w:t xml:space="preserve">điện áp thử nghiệm tần số công nghiệp </w:t>
      </w:r>
      <w:r w:rsidRPr="0011438D">
        <w:rPr>
          <w:rFonts w:eastAsia="Arial"/>
          <w:spacing w:val="-4"/>
          <w:sz w:val="28"/>
          <w:szCs w:val="28"/>
          <w:lang w:val="vi-VN"/>
        </w:rPr>
        <w:t>4Uo</w:t>
      </w:r>
      <w:r w:rsidRPr="0011438D">
        <w:rPr>
          <w:rFonts w:eastAsia="Arial"/>
          <w:spacing w:val="-4"/>
          <w:sz w:val="28"/>
          <w:szCs w:val="28"/>
        </w:rPr>
        <w:t>).</w:t>
      </w:r>
      <w:r w:rsidRPr="0011438D">
        <w:rPr>
          <w:rFonts w:eastAsia="Arial"/>
          <w:sz w:val="28"/>
          <w:szCs w:val="28"/>
          <w:lang w:val="vi-VN"/>
        </w:rPr>
        <w:t xml:space="preserve"> </w:t>
      </w:r>
    </w:p>
    <w:p w14:paraId="76E4E360" w14:textId="77777777" w:rsidR="0011438D" w:rsidRPr="0011438D" w:rsidRDefault="0011438D" w:rsidP="008A623B">
      <w:pPr>
        <w:numPr>
          <w:ilvl w:val="0"/>
          <w:numId w:val="73"/>
        </w:numPr>
        <w:tabs>
          <w:tab w:val="left" w:pos="851"/>
        </w:tabs>
        <w:autoSpaceDE w:val="0"/>
        <w:autoSpaceDN w:val="0"/>
        <w:spacing w:before="60" w:after="60" w:line="360" w:lineRule="exact"/>
        <w:ind w:left="0" w:firstLine="567"/>
        <w:jc w:val="both"/>
        <w:rPr>
          <w:iCs/>
          <w:sz w:val="28"/>
          <w:szCs w:val="28"/>
        </w:rPr>
      </w:pPr>
      <w:r w:rsidRPr="0011438D">
        <w:rPr>
          <w:iCs/>
          <w:sz w:val="28"/>
          <w:szCs w:val="28"/>
        </w:rPr>
        <w:t>Thử nghiệm không điện:</w:t>
      </w:r>
    </w:p>
    <w:p w14:paraId="45F3DE93"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Đo chiều dày</w:t>
      </w:r>
      <w:r w:rsidRPr="0011438D">
        <w:rPr>
          <w:rFonts w:eastAsia="Arial"/>
          <w:sz w:val="28"/>
          <w:szCs w:val="28"/>
        </w:rPr>
        <w:t xml:space="preserve"> </w:t>
      </w:r>
      <w:r w:rsidRPr="0011438D">
        <w:rPr>
          <w:rFonts w:eastAsia="Arial"/>
          <w:sz w:val="28"/>
          <w:szCs w:val="28"/>
          <w:lang w:val="vi-VN"/>
        </w:rPr>
        <w:t>cách điện</w:t>
      </w:r>
      <w:r w:rsidRPr="0011438D">
        <w:rPr>
          <w:rFonts w:eastAsia="Arial"/>
          <w:sz w:val="28"/>
          <w:szCs w:val="28"/>
        </w:rPr>
        <w:t>.</w:t>
      </w:r>
      <w:r w:rsidRPr="0011438D">
        <w:rPr>
          <w:rFonts w:eastAsia="Arial"/>
          <w:sz w:val="28"/>
          <w:szCs w:val="28"/>
          <w:lang w:val="vi-VN"/>
        </w:rPr>
        <w:t xml:space="preserve">   </w:t>
      </w:r>
    </w:p>
    <w:p w14:paraId="37AE7B41"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Đo chiều dày của vỏ bọc phi kim loại (bao gồm lớp vỏ bọc phân cách được tạo thành bằng phương pháp đùn nhưng không được kể lớp bọc bên trong).  </w:t>
      </w:r>
    </w:p>
    <w:p w14:paraId="3BBB3BE3"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để xác định tính chất cơ học của cách điện trước và sau khi lão hóa.  </w:t>
      </w:r>
    </w:p>
    <w:p w14:paraId="18F5540D"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để xác định tính chất cơ của vỏ bọc trước và sau khi lão hóa.  </w:t>
      </w:r>
    </w:p>
    <w:p w14:paraId="16A62F5F"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lão hóa bổ sung trên các </w:t>
      </w:r>
      <w:r w:rsidRPr="0011438D">
        <w:rPr>
          <w:rFonts w:eastAsia="Arial"/>
          <w:sz w:val="28"/>
          <w:szCs w:val="28"/>
        </w:rPr>
        <w:t>mảnh</w:t>
      </w:r>
      <w:r w:rsidRPr="0011438D">
        <w:rPr>
          <w:rFonts w:eastAsia="Arial"/>
          <w:sz w:val="28"/>
          <w:szCs w:val="28"/>
          <w:lang w:val="vi-VN"/>
        </w:rPr>
        <w:t xml:space="preserve"> cáp hoàn chỉnh.    </w:t>
      </w:r>
    </w:p>
    <w:p w14:paraId="00740F48"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tổn hao khối lượng của vỏ bọc PVC loại ST2.  </w:t>
      </w:r>
    </w:p>
    <w:p w14:paraId="7F7AE05E"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nghiệm nén ở nhiệt độ cao trên cách điện </w:t>
      </w:r>
      <w:r w:rsidRPr="0011438D">
        <w:rPr>
          <w:rFonts w:eastAsia="Arial"/>
          <w:sz w:val="28"/>
          <w:szCs w:val="28"/>
        </w:rPr>
        <w:t xml:space="preserve">(PVC) </w:t>
      </w:r>
      <w:r w:rsidRPr="0011438D">
        <w:rPr>
          <w:rFonts w:eastAsia="Arial"/>
          <w:sz w:val="28"/>
          <w:szCs w:val="28"/>
          <w:lang w:val="vi-VN"/>
        </w:rPr>
        <w:t>và vỏ bọc phi kim loại</w:t>
      </w:r>
      <w:r w:rsidRPr="0011438D">
        <w:rPr>
          <w:rFonts w:eastAsia="Arial"/>
          <w:sz w:val="28"/>
          <w:szCs w:val="28"/>
        </w:rPr>
        <w:t>.</w:t>
      </w:r>
      <w:r w:rsidRPr="0011438D">
        <w:rPr>
          <w:rFonts w:eastAsia="Arial"/>
          <w:sz w:val="28"/>
          <w:szCs w:val="28"/>
          <w:lang w:val="vi-VN"/>
        </w:rPr>
        <w:t xml:space="preserve">   </w:t>
      </w:r>
    </w:p>
    <w:p w14:paraId="27FE8497"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Thử</w:t>
      </w:r>
      <w:r w:rsidRPr="0011438D">
        <w:rPr>
          <w:rFonts w:eastAsia="Arial"/>
          <w:sz w:val="28"/>
          <w:szCs w:val="28"/>
        </w:rPr>
        <w:t xml:space="preserve"> nghiệm tính kháng nứt </w:t>
      </w:r>
      <w:r w:rsidRPr="0011438D">
        <w:rPr>
          <w:rFonts w:eastAsia="Arial"/>
          <w:sz w:val="28"/>
          <w:szCs w:val="28"/>
          <w:lang w:val="vi-VN"/>
        </w:rPr>
        <w:t>của vỏ bọc PVC (thử</w:t>
      </w:r>
      <w:r w:rsidRPr="0011438D">
        <w:rPr>
          <w:rFonts w:eastAsia="Arial"/>
          <w:sz w:val="28"/>
          <w:szCs w:val="28"/>
        </w:rPr>
        <w:t xml:space="preserve"> nghiệm</w:t>
      </w:r>
      <w:r w:rsidRPr="0011438D">
        <w:rPr>
          <w:rFonts w:eastAsia="Arial"/>
          <w:sz w:val="28"/>
          <w:szCs w:val="28"/>
          <w:lang w:val="vi-VN"/>
        </w:rPr>
        <w:t xml:space="preserve"> sốc nhiệt-heat shock test).  </w:t>
      </w:r>
    </w:p>
    <w:p w14:paraId="6A315F68"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nghiệm tính kháng ôzôn của</w:t>
      </w:r>
      <w:r w:rsidRPr="0011438D">
        <w:rPr>
          <w:rFonts w:eastAsia="Arial"/>
          <w:sz w:val="28"/>
          <w:szCs w:val="28"/>
          <w:lang w:val="vi-VN"/>
        </w:rPr>
        <w:t xml:space="preserve"> cách điện EPR. </w:t>
      </w:r>
    </w:p>
    <w:p w14:paraId="03260EB9"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kéo giãn trong lò nhiệt của </w:t>
      </w:r>
      <w:r w:rsidRPr="0011438D">
        <w:rPr>
          <w:rFonts w:eastAsia="Arial"/>
          <w:sz w:val="28"/>
          <w:szCs w:val="28"/>
          <w:lang w:val="vi-VN"/>
        </w:rPr>
        <w:t>cách điện EPR và XLPE</w:t>
      </w:r>
      <w:r w:rsidRPr="0011438D">
        <w:rPr>
          <w:rFonts w:eastAsia="Arial"/>
          <w:sz w:val="28"/>
          <w:szCs w:val="28"/>
        </w:rPr>
        <w:t xml:space="preserve"> (hot set test).</w:t>
      </w:r>
      <w:r w:rsidRPr="0011438D">
        <w:rPr>
          <w:rFonts w:eastAsia="Arial"/>
          <w:sz w:val="28"/>
          <w:szCs w:val="28"/>
          <w:lang w:val="vi-VN"/>
        </w:rPr>
        <w:t xml:space="preserve">   </w:t>
      </w:r>
    </w:p>
    <w:p w14:paraId="660F7EEF"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hấp thu nước </w:t>
      </w:r>
      <w:r w:rsidRPr="0011438D">
        <w:rPr>
          <w:rFonts w:eastAsia="Arial"/>
          <w:sz w:val="28"/>
          <w:szCs w:val="28"/>
        </w:rPr>
        <w:t>của</w:t>
      </w:r>
      <w:r w:rsidRPr="0011438D">
        <w:rPr>
          <w:rFonts w:eastAsia="Arial"/>
          <w:sz w:val="28"/>
          <w:szCs w:val="28"/>
          <w:lang w:val="vi-VN"/>
        </w:rPr>
        <w:t xml:space="preserve"> cách điện</w:t>
      </w:r>
      <w:r w:rsidRPr="0011438D">
        <w:rPr>
          <w:rFonts w:eastAsia="Arial"/>
          <w:sz w:val="28"/>
          <w:szCs w:val="28"/>
        </w:rPr>
        <w:t xml:space="preserve"> </w:t>
      </w:r>
      <w:r w:rsidRPr="0011438D">
        <w:rPr>
          <w:rFonts w:eastAsia="Arial"/>
          <w:sz w:val="28"/>
          <w:szCs w:val="28"/>
          <w:lang w:val="vi-VN"/>
        </w:rPr>
        <w:t xml:space="preserve">(water absorption).  </w:t>
      </w:r>
    </w:p>
    <w:p w14:paraId="7B858BB6"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pacing w:val="-4"/>
          <w:sz w:val="28"/>
          <w:szCs w:val="28"/>
          <w:lang w:val="vi-VN"/>
        </w:rPr>
        <w:t>Thử nghiệm cháy lan trên một cáp</w:t>
      </w:r>
      <w:r w:rsidRPr="0011438D">
        <w:rPr>
          <w:rFonts w:eastAsia="Arial"/>
          <w:sz w:val="28"/>
          <w:szCs w:val="28"/>
          <w:lang w:val="vi-VN"/>
        </w:rPr>
        <w:t xml:space="preserve"> (đối với vỏ bọc loại ST2).</w:t>
      </w:r>
    </w:p>
    <w:p w14:paraId="4D4DC3BF"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Đo hàm lượng </w:t>
      </w:r>
      <w:r w:rsidRPr="0011438D">
        <w:rPr>
          <w:rFonts w:eastAsia="Arial"/>
          <w:sz w:val="28"/>
          <w:szCs w:val="28"/>
        </w:rPr>
        <w:t>bột than đen của vỏ bọc ngoài PE (v</w:t>
      </w:r>
      <w:r w:rsidRPr="0011438D">
        <w:rPr>
          <w:rFonts w:eastAsia="Arial"/>
          <w:sz w:val="28"/>
          <w:szCs w:val="28"/>
          <w:lang w:val="vi-VN"/>
        </w:rPr>
        <w:t>ỏ bọc loại ST7</w:t>
      </w:r>
      <w:r w:rsidRPr="0011438D">
        <w:rPr>
          <w:rFonts w:eastAsia="Arial"/>
          <w:sz w:val="28"/>
          <w:szCs w:val="28"/>
        </w:rPr>
        <w:t>).</w:t>
      </w:r>
      <w:r w:rsidRPr="0011438D">
        <w:rPr>
          <w:rFonts w:eastAsia="Arial"/>
          <w:sz w:val="28"/>
          <w:szCs w:val="28"/>
          <w:lang w:val="vi-VN"/>
        </w:rPr>
        <w:t xml:space="preserve">  </w:t>
      </w:r>
    </w:p>
    <w:p w14:paraId="3B5B4F54"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độ co ngót của  cách điện XLPE</w:t>
      </w:r>
      <w:r w:rsidRPr="0011438D">
        <w:rPr>
          <w:rFonts w:eastAsia="Arial"/>
          <w:sz w:val="28"/>
          <w:szCs w:val="28"/>
        </w:rPr>
        <w:t xml:space="preserve"> </w:t>
      </w:r>
      <w:r w:rsidRPr="0011438D">
        <w:rPr>
          <w:rFonts w:eastAsia="Arial"/>
          <w:sz w:val="28"/>
          <w:szCs w:val="28"/>
          <w:lang w:val="vi-VN"/>
        </w:rPr>
        <w:t xml:space="preserve">(shrinkage test).  </w:t>
      </w:r>
    </w:p>
    <w:p w14:paraId="38FF144B"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w:t>
      </w:r>
      <w:r w:rsidRPr="0011438D">
        <w:rPr>
          <w:rFonts w:eastAsia="Arial"/>
          <w:sz w:val="28"/>
          <w:szCs w:val="28"/>
        </w:rPr>
        <w:t xml:space="preserve">nghiệm </w:t>
      </w:r>
      <w:r w:rsidRPr="0011438D">
        <w:rPr>
          <w:rFonts w:eastAsia="Arial"/>
          <w:sz w:val="28"/>
          <w:szCs w:val="28"/>
          <w:lang w:val="vi-VN"/>
        </w:rPr>
        <w:t xml:space="preserve">độ co ngót </w:t>
      </w:r>
      <w:r w:rsidRPr="0011438D">
        <w:rPr>
          <w:rFonts w:eastAsia="Arial"/>
          <w:sz w:val="28"/>
          <w:szCs w:val="28"/>
        </w:rPr>
        <w:t>đối với</w:t>
      </w:r>
      <w:r w:rsidRPr="0011438D">
        <w:rPr>
          <w:rFonts w:eastAsia="Arial"/>
          <w:sz w:val="28"/>
          <w:szCs w:val="28"/>
          <w:lang w:val="vi-VN"/>
        </w:rPr>
        <w:t xml:space="preserve"> vỏ bọc </w:t>
      </w:r>
      <w:r w:rsidRPr="0011438D">
        <w:rPr>
          <w:rFonts w:eastAsia="Arial"/>
          <w:sz w:val="28"/>
          <w:szCs w:val="28"/>
        </w:rPr>
        <w:t xml:space="preserve">ngoài PE </w:t>
      </w:r>
      <w:r w:rsidRPr="0011438D">
        <w:rPr>
          <w:rFonts w:eastAsia="Arial"/>
          <w:sz w:val="28"/>
          <w:szCs w:val="28"/>
          <w:lang w:val="vi-VN"/>
        </w:rPr>
        <w:t xml:space="preserve">(shrinkage test).  </w:t>
      </w:r>
    </w:p>
    <w:p w14:paraId="2CBA65BA" w14:textId="77777777" w:rsidR="0011438D" w:rsidRPr="0011438D" w:rsidRDefault="0011438D" w:rsidP="008A623B">
      <w:pPr>
        <w:numPr>
          <w:ilvl w:val="0"/>
          <w:numId w:val="68"/>
        </w:numPr>
        <w:tabs>
          <w:tab w:val="left" w:pos="851"/>
        </w:tabs>
        <w:autoSpaceDE w:val="0"/>
        <w:autoSpaceDN w:val="0"/>
        <w:spacing w:before="60" w:after="60" w:line="360" w:lineRule="exact"/>
        <w:jc w:val="both"/>
        <w:rPr>
          <w:rFonts w:eastAsia="Arial"/>
          <w:sz w:val="28"/>
          <w:szCs w:val="28"/>
          <w:lang w:val="vi-VN"/>
        </w:rPr>
      </w:pPr>
      <w:r w:rsidRPr="0011438D">
        <w:rPr>
          <w:rFonts w:eastAsia="Arial"/>
          <w:sz w:val="28"/>
          <w:szCs w:val="28"/>
          <w:lang w:val="vi-VN"/>
        </w:rPr>
        <w:t xml:space="preserve">Thử nghiệm </w:t>
      </w:r>
      <w:r w:rsidRPr="0011438D">
        <w:rPr>
          <w:rFonts w:eastAsia="Arial"/>
          <w:sz w:val="28"/>
          <w:szCs w:val="28"/>
        </w:rPr>
        <w:t xml:space="preserve">tính </w:t>
      </w:r>
      <w:r w:rsidRPr="0011438D">
        <w:rPr>
          <w:rFonts w:eastAsia="Arial"/>
          <w:sz w:val="28"/>
          <w:szCs w:val="28"/>
          <w:lang w:val="vi-VN"/>
        </w:rPr>
        <w:t>bóc</w:t>
      </w:r>
      <w:r w:rsidRPr="0011438D">
        <w:rPr>
          <w:rFonts w:eastAsia="Arial"/>
          <w:sz w:val="28"/>
          <w:szCs w:val="28"/>
        </w:rPr>
        <w:t xml:space="preserve"> được đối với </w:t>
      </w:r>
      <w:r w:rsidRPr="0011438D">
        <w:rPr>
          <w:rFonts w:eastAsia="Arial"/>
          <w:sz w:val="28"/>
          <w:szCs w:val="28"/>
          <w:lang w:val="vi-VN"/>
        </w:rPr>
        <w:t xml:space="preserve">màn chắn cách điện.  </w:t>
      </w:r>
    </w:p>
    <w:p w14:paraId="5D9632DC" w14:textId="1C71C366" w:rsidR="00725B6B" w:rsidRDefault="0011438D" w:rsidP="005027B9">
      <w:pPr>
        <w:widowControl w:val="0"/>
        <w:tabs>
          <w:tab w:val="left" w:pos="567"/>
        </w:tabs>
        <w:ind w:firstLine="567"/>
        <w:rPr>
          <w:b/>
          <w:sz w:val="28"/>
          <w:szCs w:val="28"/>
        </w:rPr>
      </w:pPr>
      <w:r w:rsidRPr="0011438D">
        <w:rPr>
          <w:rFonts w:eastAsia="Arial"/>
          <w:sz w:val="28"/>
          <w:szCs w:val="28"/>
          <w:lang w:val="vi-VN"/>
        </w:rPr>
        <w:t xml:space="preserve">Thử nghiệm </w:t>
      </w:r>
      <w:r w:rsidRPr="0011438D">
        <w:rPr>
          <w:rFonts w:eastAsia="Arial"/>
          <w:sz w:val="28"/>
          <w:szCs w:val="28"/>
        </w:rPr>
        <w:t>chống</w:t>
      </w:r>
      <w:r w:rsidRPr="0011438D">
        <w:rPr>
          <w:rFonts w:eastAsia="Arial"/>
          <w:sz w:val="28"/>
          <w:szCs w:val="28"/>
          <w:lang w:val="vi-VN"/>
        </w:rPr>
        <w:t xml:space="preserve"> thấm nước</w:t>
      </w:r>
    </w:p>
    <w:p w14:paraId="6AD7D6FB" w14:textId="616488D6" w:rsidR="00A9796F" w:rsidRPr="005027B9" w:rsidRDefault="005027B9" w:rsidP="005027B9">
      <w:pPr>
        <w:tabs>
          <w:tab w:val="left" w:pos="851"/>
        </w:tabs>
        <w:spacing w:before="60" w:after="60" w:line="360" w:lineRule="exact"/>
        <w:jc w:val="both"/>
        <w:outlineLvl w:val="3"/>
        <w:rPr>
          <w:b/>
          <w:sz w:val="28"/>
          <w:szCs w:val="28"/>
          <w:lang w:val="sv-SE" w:eastAsia="x-none"/>
        </w:rPr>
      </w:pPr>
      <w:r>
        <w:rPr>
          <w:b/>
          <w:sz w:val="28"/>
          <w:szCs w:val="28"/>
          <w:lang w:val="sv-SE" w:eastAsia="x-none"/>
        </w:rPr>
        <w:tab/>
        <w:t>V</w:t>
      </w:r>
      <w:r w:rsidR="00A9796F" w:rsidRPr="005027B9">
        <w:rPr>
          <w:b/>
          <w:sz w:val="28"/>
          <w:szCs w:val="28"/>
          <w:lang w:val="sv-SE" w:eastAsia="x-none"/>
        </w:rPr>
        <w:t>. Bảng đặc tính kỹ thuật và cam kết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3864"/>
        <w:gridCol w:w="932"/>
        <w:gridCol w:w="2798"/>
        <w:gridCol w:w="1561"/>
      </w:tblGrid>
      <w:tr w:rsidR="006C261D" w:rsidRPr="006C261D" w14:paraId="2B865A6F" w14:textId="77777777" w:rsidTr="00FF7413">
        <w:trPr>
          <w:trHeight w:val="722"/>
          <w:tblHeader/>
          <w:jc w:val="center"/>
        </w:trPr>
        <w:tc>
          <w:tcPr>
            <w:tcW w:w="733" w:type="dxa"/>
            <w:vAlign w:val="center"/>
          </w:tcPr>
          <w:p w14:paraId="5798A3BE" w14:textId="77777777" w:rsidR="006C261D" w:rsidRPr="006C261D" w:rsidRDefault="006C261D" w:rsidP="006C261D">
            <w:pPr>
              <w:spacing w:before="40" w:after="40"/>
              <w:jc w:val="center"/>
              <w:rPr>
                <w:rFonts w:eastAsia="Calibri"/>
                <w:b/>
                <w:sz w:val="28"/>
                <w:szCs w:val="28"/>
                <w:lang w:val="vi-VN"/>
              </w:rPr>
            </w:pPr>
            <w:r w:rsidRPr="006C261D">
              <w:rPr>
                <w:rFonts w:eastAsia="Calibri"/>
                <w:b/>
                <w:sz w:val="28"/>
                <w:szCs w:val="28"/>
                <w:lang w:val="vi-VN"/>
              </w:rPr>
              <w:t>TT</w:t>
            </w:r>
          </w:p>
        </w:tc>
        <w:tc>
          <w:tcPr>
            <w:tcW w:w="3864" w:type="dxa"/>
            <w:vAlign w:val="center"/>
          </w:tcPr>
          <w:p w14:paraId="15CE9D6C" w14:textId="77777777" w:rsidR="006C261D" w:rsidRPr="006C261D" w:rsidRDefault="006C261D" w:rsidP="006C261D">
            <w:pPr>
              <w:spacing w:before="40" w:after="40"/>
              <w:jc w:val="center"/>
              <w:rPr>
                <w:rFonts w:eastAsia="Calibri"/>
                <w:b/>
                <w:sz w:val="28"/>
                <w:szCs w:val="28"/>
                <w:lang w:val="vi-VN"/>
              </w:rPr>
            </w:pPr>
            <w:r w:rsidRPr="006C261D">
              <w:rPr>
                <w:rFonts w:eastAsia="Calibri"/>
                <w:b/>
                <w:sz w:val="28"/>
                <w:szCs w:val="28"/>
                <w:lang w:val="vi-VN"/>
              </w:rPr>
              <w:t>Hạng mục</w:t>
            </w:r>
          </w:p>
        </w:tc>
        <w:tc>
          <w:tcPr>
            <w:tcW w:w="932" w:type="dxa"/>
            <w:vAlign w:val="center"/>
          </w:tcPr>
          <w:p w14:paraId="3279F334" w14:textId="77777777" w:rsidR="006C261D" w:rsidRPr="006C261D" w:rsidRDefault="006C261D" w:rsidP="006C261D">
            <w:pPr>
              <w:spacing w:before="40" w:after="40"/>
              <w:jc w:val="center"/>
              <w:rPr>
                <w:rFonts w:eastAsia="Calibri"/>
                <w:b/>
                <w:sz w:val="28"/>
                <w:szCs w:val="28"/>
                <w:lang w:val="vi-VN"/>
              </w:rPr>
            </w:pPr>
            <w:r w:rsidRPr="006C261D">
              <w:rPr>
                <w:rFonts w:eastAsia="Calibri"/>
                <w:b/>
                <w:sz w:val="28"/>
                <w:szCs w:val="28"/>
                <w:lang w:val="vi-VN"/>
              </w:rPr>
              <w:t>Đơn vị</w:t>
            </w:r>
          </w:p>
        </w:tc>
        <w:tc>
          <w:tcPr>
            <w:tcW w:w="2798" w:type="dxa"/>
            <w:vAlign w:val="center"/>
          </w:tcPr>
          <w:p w14:paraId="0B73E9DC" w14:textId="77777777" w:rsidR="006C261D" w:rsidRPr="006C261D" w:rsidRDefault="006C261D" w:rsidP="006C261D">
            <w:pPr>
              <w:spacing w:before="40" w:after="40"/>
              <w:jc w:val="center"/>
              <w:rPr>
                <w:rFonts w:eastAsia="Calibri"/>
                <w:b/>
                <w:sz w:val="28"/>
                <w:szCs w:val="28"/>
                <w:lang w:val="vi-VN"/>
              </w:rPr>
            </w:pPr>
            <w:r w:rsidRPr="006C261D">
              <w:rPr>
                <w:rFonts w:eastAsia="Calibri"/>
                <w:b/>
                <w:sz w:val="28"/>
                <w:szCs w:val="28"/>
                <w:lang w:val="vi-VN"/>
              </w:rPr>
              <w:t>Yêu cầu</w:t>
            </w:r>
          </w:p>
        </w:tc>
        <w:tc>
          <w:tcPr>
            <w:tcW w:w="1561" w:type="dxa"/>
          </w:tcPr>
          <w:p w14:paraId="78DF59D6" w14:textId="77777777" w:rsidR="006C261D" w:rsidRPr="006C261D" w:rsidRDefault="006C261D" w:rsidP="006C261D">
            <w:pPr>
              <w:spacing w:before="40" w:after="40"/>
              <w:jc w:val="center"/>
              <w:rPr>
                <w:rFonts w:eastAsia="Calibri"/>
                <w:b/>
                <w:sz w:val="28"/>
                <w:szCs w:val="28"/>
                <w:lang w:val="vi-VN"/>
              </w:rPr>
            </w:pPr>
            <w:r w:rsidRPr="006C261D">
              <w:rPr>
                <w:rFonts w:eastAsia="Calibri"/>
                <w:b/>
                <w:bCs/>
                <w:sz w:val="28"/>
                <w:szCs w:val="28"/>
                <w:lang w:val="vi-VN"/>
              </w:rPr>
              <w:t>Đề nghị và cam kết</w:t>
            </w:r>
          </w:p>
        </w:tc>
      </w:tr>
      <w:tr w:rsidR="006C261D" w:rsidRPr="006C261D" w14:paraId="28C85C29" w14:textId="77777777" w:rsidTr="00FF7413">
        <w:trPr>
          <w:trHeight w:val="399"/>
          <w:jc w:val="center"/>
        </w:trPr>
        <w:tc>
          <w:tcPr>
            <w:tcW w:w="733" w:type="dxa"/>
          </w:tcPr>
          <w:p w14:paraId="5C48192F"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1</w:t>
            </w:r>
          </w:p>
        </w:tc>
        <w:tc>
          <w:tcPr>
            <w:tcW w:w="3864" w:type="dxa"/>
          </w:tcPr>
          <w:p w14:paraId="54FAF724" w14:textId="77777777" w:rsidR="006C261D" w:rsidRPr="006C261D" w:rsidRDefault="006C261D" w:rsidP="006C261D">
            <w:pPr>
              <w:spacing w:before="40" w:after="40"/>
              <w:jc w:val="both"/>
              <w:rPr>
                <w:rFonts w:eastAsia="Calibri"/>
                <w:sz w:val="28"/>
                <w:szCs w:val="28"/>
                <w:lang w:val="vi-VN"/>
              </w:rPr>
            </w:pPr>
            <w:r w:rsidRPr="006C261D">
              <w:rPr>
                <w:rFonts w:eastAsia="Calibri"/>
                <w:sz w:val="28"/>
                <w:szCs w:val="28"/>
              </w:rPr>
              <w:t>Nhà</w:t>
            </w:r>
            <w:r w:rsidRPr="006C261D">
              <w:rPr>
                <w:rFonts w:eastAsia="Calibri"/>
                <w:sz w:val="28"/>
                <w:szCs w:val="28"/>
                <w:lang w:val="vi-VN"/>
              </w:rPr>
              <w:t xml:space="preserve"> sản xuất</w:t>
            </w:r>
          </w:p>
        </w:tc>
        <w:tc>
          <w:tcPr>
            <w:tcW w:w="932" w:type="dxa"/>
          </w:tcPr>
          <w:p w14:paraId="3AE7FC77" w14:textId="77777777" w:rsidR="006C261D" w:rsidRPr="006C261D" w:rsidRDefault="006C261D" w:rsidP="006C261D">
            <w:pPr>
              <w:spacing w:before="40" w:after="40"/>
              <w:jc w:val="center"/>
              <w:rPr>
                <w:rFonts w:eastAsia="Calibri"/>
                <w:sz w:val="28"/>
                <w:szCs w:val="28"/>
                <w:lang w:val="vi-VN"/>
              </w:rPr>
            </w:pPr>
          </w:p>
        </w:tc>
        <w:tc>
          <w:tcPr>
            <w:tcW w:w="2798" w:type="dxa"/>
            <w:vAlign w:val="center"/>
          </w:tcPr>
          <w:p w14:paraId="70CD39A5"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tcPr>
          <w:p w14:paraId="0C2955AC" w14:textId="77777777" w:rsidR="006C261D" w:rsidRPr="006C261D" w:rsidRDefault="006C261D" w:rsidP="006C261D">
            <w:pPr>
              <w:spacing w:before="40" w:after="40"/>
              <w:jc w:val="center"/>
              <w:rPr>
                <w:rFonts w:eastAsia="Calibri"/>
                <w:sz w:val="28"/>
                <w:szCs w:val="28"/>
                <w:lang w:val="vi-VN"/>
              </w:rPr>
            </w:pPr>
          </w:p>
        </w:tc>
      </w:tr>
      <w:tr w:rsidR="006C261D" w:rsidRPr="006C261D" w14:paraId="6C65CCBD" w14:textId="77777777" w:rsidTr="00FF7413">
        <w:trPr>
          <w:trHeight w:val="399"/>
          <w:jc w:val="center"/>
        </w:trPr>
        <w:tc>
          <w:tcPr>
            <w:tcW w:w="733" w:type="dxa"/>
          </w:tcPr>
          <w:p w14:paraId="29845EF9"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2</w:t>
            </w:r>
          </w:p>
        </w:tc>
        <w:tc>
          <w:tcPr>
            <w:tcW w:w="3864" w:type="dxa"/>
          </w:tcPr>
          <w:p w14:paraId="563C3446" w14:textId="77777777" w:rsidR="006C261D" w:rsidRPr="006C261D" w:rsidRDefault="006C261D" w:rsidP="006C261D">
            <w:pPr>
              <w:spacing w:before="40" w:after="40"/>
              <w:jc w:val="both"/>
              <w:rPr>
                <w:rFonts w:eastAsia="Calibri"/>
                <w:sz w:val="28"/>
                <w:szCs w:val="28"/>
                <w:lang w:val="vi-VN"/>
              </w:rPr>
            </w:pPr>
            <w:r w:rsidRPr="006C261D">
              <w:rPr>
                <w:rFonts w:eastAsia="Calibri"/>
                <w:sz w:val="28"/>
                <w:szCs w:val="28"/>
                <w:lang w:val="vi-VN"/>
              </w:rPr>
              <w:t>Mã hiệu sản phẩm</w:t>
            </w:r>
          </w:p>
        </w:tc>
        <w:tc>
          <w:tcPr>
            <w:tcW w:w="932" w:type="dxa"/>
          </w:tcPr>
          <w:p w14:paraId="5EAE35A6" w14:textId="77777777" w:rsidR="006C261D" w:rsidRPr="006C261D" w:rsidRDefault="006C261D" w:rsidP="006C261D">
            <w:pPr>
              <w:spacing w:before="40" w:after="40"/>
              <w:jc w:val="center"/>
              <w:rPr>
                <w:rFonts w:eastAsia="Calibri"/>
                <w:sz w:val="28"/>
                <w:szCs w:val="28"/>
                <w:lang w:val="vi-VN"/>
              </w:rPr>
            </w:pPr>
          </w:p>
        </w:tc>
        <w:tc>
          <w:tcPr>
            <w:tcW w:w="2798" w:type="dxa"/>
            <w:vAlign w:val="center"/>
          </w:tcPr>
          <w:p w14:paraId="5C4D0170"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tcPr>
          <w:p w14:paraId="113D0141" w14:textId="77777777" w:rsidR="006C261D" w:rsidRPr="006C261D" w:rsidRDefault="006C261D" w:rsidP="006C261D">
            <w:pPr>
              <w:spacing w:before="40" w:after="40"/>
              <w:jc w:val="center"/>
              <w:rPr>
                <w:rFonts w:eastAsia="Calibri"/>
                <w:sz w:val="28"/>
                <w:szCs w:val="28"/>
                <w:lang w:val="vi-VN"/>
              </w:rPr>
            </w:pPr>
          </w:p>
        </w:tc>
      </w:tr>
      <w:tr w:rsidR="006C261D" w:rsidRPr="006C261D" w14:paraId="37B455B6" w14:textId="77777777" w:rsidTr="00FF7413">
        <w:trPr>
          <w:trHeight w:val="399"/>
          <w:jc w:val="center"/>
        </w:trPr>
        <w:tc>
          <w:tcPr>
            <w:tcW w:w="733" w:type="dxa"/>
          </w:tcPr>
          <w:p w14:paraId="186C5C5C"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3</w:t>
            </w:r>
          </w:p>
        </w:tc>
        <w:tc>
          <w:tcPr>
            <w:tcW w:w="3864" w:type="dxa"/>
          </w:tcPr>
          <w:p w14:paraId="101FE5E7" w14:textId="77777777" w:rsidR="006C261D" w:rsidRPr="006C261D" w:rsidRDefault="006C261D" w:rsidP="006C261D">
            <w:pPr>
              <w:spacing w:before="40" w:after="40"/>
              <w:jc w:val="both"/>
              <w:rPr>
                <w:rFonts w:eastAsia="Calibri"/>
                <w:sz w:val="28"/>
                <w:szCs w:val="28"/>
                <w:lang w:val="vi-VN"/>
              </w:rPr>
            </w:pPr>
            <w:r w:rsidRPr="006C261D">
              <w:rPr>
                <w:rFonts w:eastAsia="Calibri"/>
                <w:sz w:val="28"/>
                <w:szCs w:val="28"/>
                <w:lang w:val="vi-VN"/>
              </w:rPr>
              <w:t>Nước sản xuất</w:t>
            </w:r>
          </w:p>
        </w:tc>
        <w:tc>
          <w:tcPr>
            <w:tcW w:w="932" w:type="dxa"/>
          </w:tcPr>
          <w:p w14:paraId="32C39667" w14:textId="77777777" w:rsidR="006C261D" w:rsidRPr="006C261D" w:rsidRDefault="006C261D" w:rsidP="006C261D">
            <w:pPr>
              <w:spacing w:before="40" w:after="40"/>
              <w:jc w:val="center"/>
              <w:rPr>
                <w:rFonts w:eastAsia="Calibri"/>
                <w:sz w:val="28"/>
                <w:szCs w:val="28"/>
                <w:lang w:val="vi-VN"/>
              </w:rPr>
            </w:pPr>
          </w:p>
        </w:tc>
        <w:tc>
          <w:tcPr>
            <w:tcW w:w="2798" w:type="dxa"/>
            <w:vAlign w:val="center"/>
          </w:tcPr>
          <w:p w14:paraId="146DABD6"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tcPr>
          <w:p w14:paraId="4E65EFFB" w14:textId="77777777" w:rsidR="006C261D" w:rsidRPr="006C261D" w:rsidRDefault="006C261D" w:rsidP="006C261D">
            <w:pPr>
              <w:spacing w:before="40" w:after="40"/>
              <w:jc w:val="center"/>
              <w:rPr>
                <w:rFonts w:eastAsia="Calibri"/>
                <w:sz w:val="28"/>
                <w:szCs w:val="28"/>
                <w:lang w:val="vi-VN"/>
              </w:rPr>
            </w:pPr>
          </w:p>
        </w:tc>
      </w:tr>
      <w:tr w:rsidR="006C261D" w:rsidRPr="006C261D" w14:paraId="56563AEE" w14:textId="77777777" w:rsidTr="00FF7413">
        <w:trPr>
          <w:trHeight w:val="384"/>
          <w:jc w:val="center"/>
        </w:trPr>
        <w:tc>
          <w:tcPr>
            <w:tcW w:w="733" w:type="dxa"/>
          </w:tcPr>
          <w:p w14:paraId="1C4905AE" w14:textId="77777777" w:rsidR="006C261D" w:rsidRPr="006C261D" w:rsidRDefault="006C261D" w:rsidP="006C261D">
            <w:pPr>
              <w:spacing w:before="40" w:after="40"/>
              <w:jc w:val="center"/>
              <w:rPr>
                <w:rFonts w:eastAsia="Calibri"/>
                <w:sz w:val="28"/>
                <w:szCs w:val="28"/>
              </w:rPr>
            </w:pPr>
            <w:r w:rsidRPr="006C261D">
              <w:rPr>
                <w:rFonts w:eastAsia="Calibri"/>
                <w:sz w:val="28"/>
                <w:szCs w:val="28"/>
              </w:rPr>
              <w:t>4</w:t>
            </w:r>
          </w:p>
        </w:tc>
        <w:tc>
          <w:tcPr>
            <w:tcW w:w="3864" w:type="dxa"/>
          </w:tcPr>
          <w:p w14:paraId="386BA087" w14:textId="77777777" w:rsidR="006C261D" w:rsidRPr="006C261D" w:rsidRDefault="006C261D" w:rsidP="006C261D">
            <w:pPr>
              <w:spacing w:before="40" w:after="40"/>
              <w:jc w:val="both"/>
              <w:rPr>
                <w:rFonts w:eastAsia="Calibri"/>
                <w:sz w:val="28"/>
                <w:szCs w:val="28"/>
              </w:rPr>
            </w:pPr>
            <w:r w:rsidRPr="006C261D">
              <w:rPr>
                <w:rFonts w:eastAsia="Calibri"/>
                <w:sz w:val="28"/>
                <w:szCs w:val="28"/>
                <w:lang w:val="vi-VN"/>
              </w:rPr>
              <w:t xml:space="preserve">Điện áp </w:t>
            </w:r>
            <w:r w:rsidRPr="006C261D">
              <w:rPr>
                <w:rFonts w:eastAsia="Calibri"/>
                <w:sz w:val="28"/>
                <w:szCs w:val="28"/>
              </w:rPr>
              <w:t>làm việc lớn</w:t>
            </w:r>
            <w:r w:rsidRPr="006C261D">
              <w:rPr>
                <w:rFonts w:eastAsia="Calibri"/>
                <w:sz w:val="28"/>
                <w:szCs w:val="28"/>
                <w:lang w:val="vi-VN"/>
              </w:rPr>
              <w:t xml:space="preserve"> nhất</w:t>
            </w:r>
            <w:r w:rsidRPr="006C261D">
              <w:rPr>
                <w:rFonts w:eastAsia="Calibri"/>
                <w:sz w:val="28"/>
                <w:szCs w:val="28"/>
              </w:rPr>
              <w:t xml:space="preserve"> của cáp</w:t>
            </w:r>
          </w:p>
        </w:tc>
        <w:tc>
          <w:tcPr>
            <w:tcW w:w="932" w:type="dxa"/>
          </w:tcPr>
          <w:p w14:paraId="13FA3D5A"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kV</w:t>
            </w:r>
          </w:p>
        </w:tc>
        <w:tc>
          <w:tcPr>
            <w:tcW w:w="2798" w:type="dxa"/>
          </w:tcPr>
          <w:p w14:paraId="0210652A" w14:textId="77777777" w:rsidR="006C261D" w:rsidRPr="006C261D" w:rsidRDefault="006C261D" w:rsidP="006C261D">
            <w:pPr>
              <w:spacing w:before="40" w:after="40"/>
              <w:jc w:val="center"/>
              <w:rPr>
                <w:sz w:val="28"/>
                <w:szCs w:val="28"/>
              </w:rPr>
            </w:pPr>
            <w:r w:rsidRPr="006C261D">
              <w:rPr>
                <w:sz w:val="28"/>
                <w:szCs w:val="28"/>
              </w:rPr>
              <w:t>24</w:t>
            </w:r>
          </w:p>
        </w:tc>
        <w:tc>
          <w:tcPr>
            <w:tcW w:w="1561" w:type="dxa"/>
          </w:tcPr>
          <w:p w14:paraId="4A05A9F7" w14:textId="77777777" w:rsidR="006C261D" w:rsidRPr="006C261D" w:rsidRDefault="006C261D" w:rsidP="006C261D">
            <w:pPr>
              <w:spacing w:before="40" w:after="40"/>
              <w:jc w:val="center"/>
              <w:rPr>
                <w:rFonts w:eastAsia="Calibri"/>
                <w:sz w:val="28"/>
                <w:szCs w:val="28"/>
                <w:lang w:val="vi-VN"/>
              </w:rPr>
            </w:pPr>
          </w:p>
        </w:tc>
      </w:tr>
      <w:tr w:rsidR="006C261D" w:rsidRPr="006C261D" w14:paraId="668DD519" w14:textId="77777777" w:rsidTr="00FF7413">
        <w:trPr>
          <w:trHeight w:val="399"/>
          <w:jc w:val="center"/>
        </w:trPr>
        <w:tc>
          <w:tcPr>
            <w:tcW w:w="733" w:type="dxa"/>
          </w:tcPr>
          <w:p w14:paraId="451F90E8" w14:textId="77777777" w:rsidR="006C261D" w:rsidRPr="006C261D" w:rsidRDefault="006C261D" w:rsidP="006C261D">
            <w:pPr>
              <w:spacing w:before="40" w:after="40"/>
              <w:jc w:val="center"/>
              <w:rPr>
                <w:rFonts w:eastAsia="Calibri"/>
                <w:sz w:val="28"/>
                <w:szCs w:val="28"/>
              </w:rPr>
            </w:pPr>
            <w:r w:rsidRPr="006C261D">
              <w:rPr>
                <w:rFonts w:eastAsia="Calibri"/>
                <w:sz w:val="28"/>
                <w:szCs w:val="28"/>
              </w:rPr>
              <w:t>5</w:t>
            </w:r>
          </w:p>
        </w:tc>
        <w:tc>
          <w:tcPr>
            <w:tcW w:w="3864" w:type="dxa"/>
          </w:tcPr>
          <w:p w14:paraId="6706E2F4" w14:textId="77777777" w:rsidR="006C261D" w:rsidRPr="006C261D" w:rsidRDefault="006C261D" w:rsidP="006C261D">
            <w:pPr>
              <w:spacing w:before="40" w:after="40"/>
              <w:jc w:val="both"/>
              <w:rPr>
                <w:rFonts w:eastAsia="Calibri"/>
                <w:sz w:val="28"/>
                <w:szCs w:val="28"/>
              </w:rPr>
            </w:pPr>
            <w:r w:rsidRPr="006C261D">
              <w:rPr>
                <w:rFonts w:eastAsia="Calibri"/>
                <w:sz w:val="28"/>
                <w:szCs w:val="28"/>
              </w:rPr>
              <w:t>Ruột dẫn điện</w:t>
            </w:r>
          </w:p>
        </w:tc>
        <w:tc>
          <w:tcPr>
            <w:tcW w:w="932" w:type="dxa"/>
          </w:tcPr>
          <w:p w14:paraId="0E3DA035" w14:textId="77777777" w:rsidR="006C261D" w:rsidRPr="006C261D" w:rsidRDefault="006C261D" w:rsidP="006C261D">
            <w:pPr>
              <w:spacing w:before="40" w:after="40"/>
              <w:jc w:val="center"/>
              <w:rPr>
                <w:rFonts w:eastAsia="Calibri"/>
                <w:sz w:val="28"/>
                <w:szCs w:val="28"/>
                <w:lang w:val="vi-VN"/>
              </w:rPr>
            </w:pPr>
          </w:p>
        </w:tc>
        <w:tc>
          <w:tcPr>
            <w:tcW w:w="2798" w:type="dxa"/>
          </w:tcPr>
          <w:p w14:paraId="6D37C481" w14:textId="77777777" w:rsidR="006C261D" w:rsidRPr="006C261D" w:rsidRDefault="006C261D" w:rsidP="006C261D">
            <w:pPr>
              <w:spacing w:before="40" w:after="40"/>
              <w:jc w:val="center"/>
              <w:rPr>
                <w:rFonts w:eastAsia="Calibri"/>
                <w:sz w:val="28"/>
                <w:szCs w:val="28"/>
                <w:lang w:val="vi-VN"/>
              </w:rPr>
            </w:pPr>
          </w:p>
        </w:tc>
        <w:tc>
          <w:tcPr>
            <w:tcW w:w="1561" w:type="dxa"/>
          </w:tcPr>
          <w:p w14:paraId="0F7A6BFF" w14:textId="77777777" w:rsidR="006C261D" w:rsidRPr="006C261D" w:rsidRDefault="006C261D" w:rsidP="006C261D">
            <w:pPr>
              <w:spacing w:before="40" w:after="40"/>
              <w:jc w:val="center"/>
              <w:rPr>
                <w:rFonts w:eastAsia="Calibri"/>
                <w:sz w:val="28"/>
                <w:szCs w:val="28"/>
                <w:lang w:val="vi-VN"/>
              </w:rPr>
            </w:pPr>
          </w:p>
        </w:tc>
      </w:tr>
      <w:tr w:rsidR="006C261D" w:rsidRPr="006C261D" w14:paraId="681C54F0" w14:textId="77777777" w:rsidTr="00FF7413">
        <w:trPr>
          <w:trHeight w:val="399"/>
          <w:jc w:val="center"/>
        </w:trPr>
        <w:tc>
          <w:tcPr>
            <w:tcW w:w="733" w:type="dxa"/>
          </w:tcPr>
          <w:p w14:paraId="6A351A83"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5.1</w:t>
            </w:r>
          </w:p>
        </w:tc>
        <w:tc>
          <w:tcPr>
            <w:tcW w:w="3864" w:type="dxa"/>
          </w:tcPr>
          <w:p w14:paraId="12470C27" w14:textId="77777777" w:rsidR="006C261D" w:rsidRPr="006C261D" w:rsidRDefault="006C261D" w:rsidP="006C261D">
            <w:pPr>
              <w:spacing w:before="40" w:after="40"/>
              <w:jc w:val="both"/>
              <w:rPr>
                <w:rFonts w:eastAsia="Calibri"/>
                <w:i/>
                <w:sz w:val="28"/>
                <w:szCs w:val="28"/>
              </w:rPr>
            </w:pPr>
            <w:r w:rsidRPr="006C261D">
              <w:rPr>
                <w:rFonts w:eastAsia="Calibri"/>
                <w:i/>
                <w:sz w:val="28"/>
                <w:szCs w:val="28"/>
              </w:rPr>
              <w:t>Vật liệu</w:t>
            </w:r>
          </w:p>
        </w:tc>
        <w:tc>
          <w:tcPr>
            <w:tcW w:w="932" w:type="dxa"/>
          </w:tcPr>
          <w:p w14:paraId="4AA9F19C"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Đồng</w:t>
            </w:r>
          </w:p>
        </w:tc>
        <w:tc>
          <w:tcPr>
            <w:tcW w:w="2798" w:type="dxa"/>
          </w:tcPr>
          <w:p w14:paraId="74A6C569" w14:textId="77777777" w:rsidR="006C261D" w:rsidRPr="006C261D" w:rsidRDefault="006C261D" w:rsidP="006C261D">
            <w:pPr>
              <w:spacing w:before="40" w:after="40"/>
              <w:jc w:val="center"/>
              <w:rPr>
                <w:rFonts w:eastAsia="Calibri"/>
                <w:sz w:val="28"/>
                <w:szCs w:val="28"/>
                <w:lang w:val="vi-VN"/>
              </w:rPr>
            </w:pPr>
          </w:p>
        </w:tc>
        <w:tc>
          <w:tcPr>
            <w:tcW w:w="1561" w:type="dxa"/>
          </w:tcPr>
          <w:p w14:paraId="3CF041E2" w14:textId="77777777" w:rsidR="006C261D" w:rsidRPr="006C261D" w:rsidRDefault="006C261D" w:rsidP="006C261D">
            <w:pPr>
              <w:spacing w:before="40" w:after="40"/>
              <w:jc w:val="center"/>
              <w:rPr>
                <w:rFonts w:eastAsia="Calibri"/>
                <w:i/>
                <w:sz w:val="28"/>
                <w:szCs w:val="28"/>
                <w:lang w:val="vi-VN"/>
              </w:rPr>
            </w:pPr>
          </w:p>
        </w:tc>
      </w:tr>
      <w:tr w:rsidR="006C261D" w:rsidRPr="006C261D" w14:paraId="08D023C9" w14:textId="77777777" w:rsidTr="00FF7413">
        <w:trPr>
          <w:trHeight w:val="722"/>
          <w:jc w:val="center"/>
        </w:trPr>
        <w:tc>
          <w:tcPr>
            <w:tcW w:w="733" w:type="dxa"/>
          </w:tcPr>
          <w:p w14:paraId="21F3733A"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5.2</w:t>
            </w:r>
          </w:p>
        </w:tc>
        <w:tc>
          <w:tcPr>
            <w:tcW w:w="3864" w:type="dxa"/>
          </w:tcPr>
          <w:p w14:paraId="13982B19" w14:textId="77777777" w:rsidR="006C261D" w:rsidRPr="006C261D" w:rsidRDefault="006C261D" w:rsidP="006C261D">
            <w:pPr>
              <w:spacing w:before="40" w:after="40"/>
              <w:jc w:val="both"/>
              <w:rPr>
                <w:rFonts w:eastAsia="Calibri"/>
                <w:i/>
                <w:sz w:val="28"/>
                <w:szCs w:val="28"/>
              </w:rPr>
            </w:pPr>
            <w:r w:rsidRPr="006C261D">
              <w:rPr>
                <w:rFonts w:eastAsia="Calibri"/>
                <w:i/>
                <w:sz w:val="28"/>
                <w:szCs w:val="28"/>
                <w:lang w:val="vi-VN"/>
              </w:rPr>
              <w:t xml:space="preserve">Số và tiết diện danh định của </w:t>
            </w:r>
            <w:r w:rsidRPr="006C261D">
              <w:rPr>
                <w:rFonts w:eastAsia="Calibri"/>
                <w:i/>
                <w:sz w:val="28"/>
                <w:szCs w:val="28"/>
              </w:rPr>
              <w:t>ruột dẫn điện</w:t>
            </w:r>
          </w:p>
        </w:tc>
        <w:tc>
          <w:tcPr>
            <w:tcW w:w="932" w:type="dxa"/>
          </w:tcPr>
          <w:p w14:paraId="4FBA2C4E" w14:textId="77777777" w:rsidR="006C261D" w:rsidRPr="006C261D" w:rsidRDefault="006C261D" w:rsidP="006C261D">
            <w:pPr>
              <w:spacing w:before="40" w:after="40"/>
              <w:jc w:val="center"/>
              <w:rPr>
                <w:rFonts w:eastAsia="Calibri"/>
                <w:i/>
                <w:sz w:val="28"/>
                <w:szCs w:val="28"/>
                <w:lang w:val="vi-VN"/>
              </w:rPr>
            </w:pPr>
            <w:r w:rsidRPr="006C261D">
              <w:rPr>
                <w:rFonts w:eastAsia="Calibri"/>
                <w:i/>
                <w:sz w:val="28"/>
                <w:szCs w:val="28"/>
                <w:lang w:val="vi-VN"/>
              </w:rPr>
              <w:t>mm</w:t>
            </w:r>
            <w:r w:rsidRPr="006C261D">
              <w:rPr>
                <w:rFonts w:eastAsia="Calibri"/>
                <w:i/>
                <w:sz w:val="28"/>
                <w:szCs w:val="28"/>
                <w:vertAlign w:val="superscript"/>
                <w:lang w:val="vi-VN"/>
              </w:rPr>
              <w:t>2</w:t>
            </w:r>
          </w:p>
        </w:tc>
        <w:tc>
          <w:tcPr>
            <w:tcW w:w="2798" w:type="dxa"/>
          </w:tcPr>
          <w:p w14:paraId="34429E74" w14:textId="5AD164A8" w:rsidR="006C261D" w:rsidRPr="006C261D" w:rsidRDefault="0036631D" w:rsidP="0036631D">
            <w:pPr>
              <w:spacing w:before="40" w:after="40"/>
              <w:jc w:val="center"/>
              <w:rPr>
                <w:sz w:val="28"/>
                <w:szCs w:val="28"/>
              </w:rPr>
            </w:pPr>
            <w:r>
              <w:rPr>
                <w:sz w:val="28"/>
                <w:szCs w:val="28"/>
              </w:rPr>
              <w:t>1</w:t>
            </w:r>
            <w:r w:rsidR="006C261D" w:rsidRPr="006C261D">
              <w:rPr>
                <w:sz w:val="28"/>
                <w:szCs w:val="28"/>
              </w:rPr>
              <w:t>x</w:t>
            </w:r>
            <w:r>
              <w:rPr>
                <w:sz w:val="28"/>
                <w:szCs w:val="28"/>
              </w:rPr>
              <w:t>5</w:t>
            </w:r>
            <w:r w:rsidR="006C261D" w:rsidRPr="006C261D">
              <w:rPr>
                <w:sz w:val="28"/>
                <w:szCs w:val="28"/>
              </w:rPr>
              <w:t>0</w:t>
            </w:r>
          </w:p>
        </w:tc>
        <w:tc>
          <w:tcPr>
            <w:tcW w:w="1561" w:type="dxa"/>
          </w:tcPr>
          <w:p w14:paraId="7AC5941D" w14:textId="77777777" w:rsidR="006C261D" w:rsidRPr="006C261D" w:rsidRDefault="006C261D" w:rsidP="006C261D">
            <w:pPr>
              <w:spacing w:before="40" w:after="40"/>
              <w:jc w:val="center"/>
              <w:rPr>
                <w:i/>
                <w:sz w:val="28"/>
                <w:szCs w:val="28"/>
              </w:rPr>
            </w:pPr>
          </w:p>
        </w:tc>
      </w:tr>
      <w:tr w:rsidR="006C261D" w:rsidRPr="006C261D" w14:paraId="23B53821" w14:textId="77777777" w:rsidTr="00FF7413">
        <w:trPr>
          <w:trHeight w:val="399"/>
          <w:jc w:val="center"/>
        </w:trPr>
        <w:tc>
          <w:tcPr>
            <w:tcW w:w="733" w:type="dxa"/>
            <w:vAlign w:val="center"/>
          </w:tcPr>
          <w:p w14:paraId="33F98440"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5.3</w:t>
            </w:r>
          </w:p>
        </w:tc>
        <w:tc>
          <w:tcPr>
            <w:tcW w:w="3864" w:type="dxa"/>
          </w:tcPr>
          <w:p w14:paraId="065367DD" w14:textId="77777777" w:rsidR="006C261D" w:rsidRPr="006C261D" w:rsidRDefault="006C261D" w:rsidP="006C261D">
            <w:pPr>
              <w:spacing w:before="40" w:after="40"/>
              <w:jc w:val="both"/>
              <w:rPr>
                <w:rFonts w:eastAsia="Calibri"/>
                <w:i/>
                <w:sz w:val="28"/>
                <w:szCs w:val="28"/>
                <w:lang w:val="vi-VN"/>
              </w:rPr>
            </w:pPr>
            <w:r w:rsidRPr="006C261D">
              <w:rPr>
                <w:rFonts w:eastAsia="Calibri"/>
                <w:i/>
                <w:sz w:val="28"/>
                <w:szCs w:val="28"/>
                <w:lang w:val="vi-VN"/>
              </w:rPr>
              <w:t xml:space="preserve">Số sợi đồng của </w:t>
            </w:r>
            <w:r w:rsidRPr="006C261D">
              <w:rPr>
                <w:rFonts w:eastAsia="Calibri"/>
                <w:i/>
                <w:sz w:val="28"/>
                <w:szCs w:val="28"/>
              </w:rPr>
              <w:t>mỗi ruột</w:t>
            </w:r>
            <w:r w:rsidRPr="006C261D">
              <w:rPr>
                <w:rFonts w:eastAsia="Calibri"/>
                <w:i/>
                <w:sz w:val="28"/>
                <w:szCs w:val="28"/>
                <w:lang w:val="vi-VN"/>
              </w:rPr>
              <w:t xml:space="preserve"> cáp</w:t>
            </w:r>
          </w:p>
        </w:tc>
        <w:tc>
          <w:tcPr>
            <w:tcW w:w="932" w:type="dxa"/>
          </w:tcPr>
          <w:p w14:paraId="48C4503E" w14:textId="77777777" w:rsidR="006C261D" w:rsidRPr="006C261D" w:rsidRDefault="006C261D" w:rsidP="006C261D">
            <w:pPr>
              <w:spacing w:before="40" w:after="40"/>
              <w:rPr>
                <w:rFonts w:eastAsia="Calibri"/>
                <w:i/>
                <w:sz w:val="28"/>
                <w:szCs w:val="28"/>
                <w:lang w:val="vi-VN"/>
              </w:rPr>
            </w:pPr>
            <w:r w:rsidRPr="006C261D">
              <w:rPr>
                <w:rFonts w:eastAsia="Calibri"/>
                <w:i/>
                <w:sz w:val="28"/>
                <w:szCs w:val="28"/>
                <w:lang w:val="vi-VN"/>
              </w:rPr>
              <w:t xml:space="preserve">     sợi</w:t>
            </w:r>
          </w:p>
        </w:tc>
        <w:tc>
          <w:tcPr>
            <w:tcW w:w="2798" w:type="dxa"/>
          </w:tcPr>
          <w:p w14:paraId="2E4734E3" w14:textId="3FC4E07E" w:rsidR="006C261D" w:rsidRPr="006C261D" w:rsidRDefault="006C261D" w:rsidP="0036631D">
            <w:pPr>
              <w:spacing w:before="40" w:after="40"/>
              <w:jc w:val="center"/>
              <w:rPr>
                <w:sz w:val="28"/>
                <w:szCs w:val="28"/>
              </w:rPr>
            </w:pPr>
            <w:r w:rsidRPr="006C261D">
              <w:rPr>
                <w:sz w:val="28"/>
                <w:szCs w:val="28"/>
              </w:rPr>
              <w:t xml:space="preserve">≥ </w:t>
            </w:r>
            <w:r w:rsidR="0036631D">
              <w:rPr>
                <w:sz w:val="28"/>
                <w:szCs w:val="28"/>
              </w:rPr>
              <w:t>6</w:t>
            </w:r>
          </w:p>
        </w:tc>
        <w:tc>
          <w:tcPr>
            <w:tcW w:w="1561" w:type="dxa"/>
          </w:tcPr>
          <w:p w14:paraId="7CC4C48C" w14:textId="77777777" w:rsidR="006C261D" w:rsidRPr="006C261D" w:rsidRDefault="006C261D" w:rsidP="006C261D">
            <w:pPr>
              <w:spacing w:before="40" w:after="40"/>
              <w:jc w:val="center"/>
              <w:rPr>
                <w:i/>
                <w:sz w:val="28"/>
                <w:szCs w:val="28"/>
              </w:rPr>
            </w:pPr>
          </w:p>
        </w:tc>
      </w:tr>
      <w:tr w:rsidR="006C261D" w:rsidRPr="006C261D" w14:paraId="457913E7" w14:textId="77777777" w:rsidTr="00FF7413">
        <w:trPr>
          <w:trHeight w:val="399"/>
          <w:jc w:val="center"/>
        </w:trPr>
        <w:tc>
          <w:tcPr>
            <w:tcW w:w="733" w:type="dxa"/>
          </w:tcPr>
          <w:p w14:paraId="7A371AD5"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5.4</w:t>
            </w:r>
          </w:p>
        </w:tc>
        <w:tc>
          <w:tcPr>
            <w:tcW w:w="3864" w:type="dxa"/>
          </w:tcPr>
          <w:p w14:paraId="2F0D5D35" w14:textId="77777777" w:rsidR="006C261D" w:rsidRPr="006C261D" w:rsidRDefault="006C261D" w:rsidP="006C261D">
            <w:pPr>
              <w:spacing w:before="40" w:after="40"/>
              <w:jc w:val="both"/>
              <w:rPr>
                <w:rFonts w:eastAsia="Calibri"/>
                <w:i/>
                <w:sz w:val="28"/>
                <w:szCs w:val="28"/>
              </w:rPr>
            </w:pPr>
            <w:r w:rsidRPr="006C261D">
              <w:rPr>
                <w:rFonts w:eastAsia="Calibri"/>
                <w:i/>
                <w:sz w:val="28"/>
                <w:szCs w:val="28"/>
                <w:lang w:val="vi-VN"/>
              </w:rPr>
              <w:t xml:space="preserve">Đường kính của </w:t>
            </w:r>
            <w:r w:rsidRPr="006C261D">
              <w:rPr>
                <w:rFonts w:eastAsia="Calibri"/>
                <w:i/>
                <w:sz w:val="28"/>
                <w:szCs w:val="28"/>
              </w:rPr>
              <w:t>mỗi ruột dẫn điện</w:t>
            </w:r>
          </w:p>
        </w:tc>
        <w:tc>
          <w:tcPr>
            <w:tcW w:w="932" w:type="dxa"/>
          </w:tcPr>
          <w:p w14:paraId="2EBD8F99" w14:textId="77777777" w:rsidR="006C261D" w:rsidRPr="006C261D" w:rsidRDefault="006C261D" w:rsidP="006C261D">
            <w:pPr>
              <w:spacing w:before="40" w:after="40"/>
              <w:jc w:val="center"/>
              <w:rPr>
                <w:rFonts w:eastAsia="Calibri"/>
                <w:i/>
                <w:sz w:val="28"/>
                <w:szCs w:val="28"/>
                <w:lang w:val="vi-VN"/>
              </w:rPr>
            </w:pPr>
            <w:r w:rsidRPr="006C261D">
              <w:rPr>
                <w:rFonts w:eastAsia="Calibri"/>
                <w:i/>
                <w:sz w:val="28"/>
                <w:szCs w:val="28"/>
                <w:lang w:val="vi-VN"/>
              </w:rPr>
              <w:t>mm</w:t>
            </w:r>
          </w:p>
        </w:tc>
        <w:tc>
          <w:tcPr>
            <w:tcW w:w="2798" w:type="dxa"/>
          </w:tcPr>
          <w:p w14:paraId="393AB627" w14:textId="77777777" w:rsidR="006C261D" w:rsidRPr="006C261D" w:rsidRDefault="006C261D" w:rsidP="006C261D">
            <w:pPr>
              <w:spacing w:before="40" w:after="40"/>
              <w:jc w:val="center"/>
              <w:rPr>
                <w:sz w:val="28"/>
                <w:szCs w:val="28"/>
              </w:rPr>
            </w:pPr>
            <w:r w:rsidRPr="006C261D">
              <w:rPr>
                <w:sz w:val="28"/>
                <w:szCs w:val="28"/>
              </w:rPr>
              <w:t>Nhà thầu nêu rõ</w:t>
            </w:r>
          </w:p>
        </w:tc>
        <w:tc>
          <w:tcPr>
            <w:tcW w:w="1561" w:type="dxa"/>
          </w:tcPr>
          <w:p w14:paraId="1C6ABA48" w14:textId="77777777" w:rsidR="006C261D" w:rsidRPr="006C261D" w:rsidRDefault="006C261D" w:rsidP="006C261D">
            <w:pPr>
              <w:spacing w:before="40" w:after="40"/>
              <w:jc w:val="center"/>
              <w:rPr>
                <w:i/>
                <w:sz w:val="28"/>
                <w:szCs w:val="28"/>
              </w:rPr>
            </w:pPr>
          </w:p>
        </w:tc>
      </w:tr>
      <w:tr w:rsidR="006C261D" w:rsidRPr="006C261D" w14:paraId="7021F7F1" w14:textId="77777777" w:rsidTr="00FF7413">
        <w:trPr>
          <w:trHeight w:val="782"/>
          <w:jc w:val="center"/>
        </w:trPr>
        <w:tc>
          <w:tcPr>
            <w:tcW w:w="733" w:type="dxa"/>
          </w:tcPr>
          <w:p w14:paraId="50FD6427"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5.5</w:t>
            </w:r>
          </w:p>
        </w:tc>
        <w:tc>
          <w:tcPr>
            <w:tcW w:w="3864" w:type="dxa"/>
          </w:tcPr>
          <w:p w14:paraId="23F800D7" w14:textId="77777777" w:rsidR="006C261D" w:rsidRPr="006C261D" w:rsidRDefault="006C261D" w:rsidP="006C261D">
            <w:pPr>
              <w:spacing w:before="40" w:after="40"/>
              <w:jc w:val="both"/>
              <w:rPr>
                <w:rFonts w:eastAsia="Calibri"/>
                <w:i/>
                <w:sz w:val="28"/>
                <w:szCs w:val="28"/>
              </w:rPr>
            </w:pPr>
            <w:r w:rsidRPr="006C261D">
              <w:rPr>
                <w:rFonts w:eastAsia="Calibri"/>
                <w:i/>
                <w:sz w:val="28"/>
                <w:szCs w:val="28"/>
              </w:rPr>
              <w:t>Vật liệu chống thấm nước bên trong ruột dẫn</w:t>
            </w:r>
          </w:p>
        </w:tc>
        <w:tc>
          <w:tcPr>
            <w:tcW w:w="932" w:type="dxa"/>
          </w:tcPr>
          <w:p w14:paraId="7C44F552" w14:textId="77777777" w:rsidR="006C261D" w:rsidRPr="006C261D" w:rsidRDefault="006C261D" w:rsidP="006C261D">
            <w:pPr>
              <w:spacing w:before="40" w:after="40"/>
              <w:jc w:val="center"/>
              <w:rPr>
                <w:rFonts w:eastAsia="Calibri"/>
                <w:i/>
                <w:sz w:val="28"/>
                <w:szCs w:val="28"/>
                <w:lang w:val="vi-VN"/>
              </w:rPr>
            </w:pPr>
          </w:p>
        </w:tc>
        <w:tc>
          <w:tcPr>
            <w:tcW w:w="2798" w:type="dxa"/>
          </w:tcPr>
          <w:p w14:paraId="7C8433FC" w14:textId="77777777" w:rsidR="006C261D" w:rsidRPr="006C261D" w:rsidRDefault="006C261D" w:rsidP="006C261D">
            <w:pPr>
              <w:spacing w:before="40" w:after="40"/>
              <w:jc w:val="both"/>
              <w:rPr>
                <w:rFonts w:eastAsia="Calibri"/>
                <w:sz w:val="28"/>
                <w:szCs w:val="28"/>
                <w:lang w:val="vi-VN"/>
              </w:rPr>
            </w:pPr>
            <w:r w:rsidRPr="006C261D">
              <w:rPr>
                <w:rFonts w:eastAsia="Calibri"/>
                <w:sz w:val="28"/>
                <w:szCs w:val="28"/>
                <w:lang w:val="vi-VN"/>
              </w:rPr>
              <w:t>Sử dụng băng</w:t>
            </w:r>
            <w:r w:rsidRPr="006C261D">
              <w:rPr>
                <w:rFonts w:eastAsia="Calibri"/>
                <w:sz w:val="28"/>
                <w:szCs w:val="28"/>
              </w:rPr>
              <w:t xml:space="preserve"> </w:t>
            </w:r>
            <w:r w:rsidRPr="006C261D">
              <w:rPr>
                <w:rFonts w:eastAsia="Calibri"/>
                <w:sz w:val="28"/>
                <w:szCs w:val="28"/>
                <w:lang w:val="vi-VN"/>
              </w:rPr>
              <w:t>chống</w:t>
            </w:r>
            <w:r w:rsidRPr="006C261D">
              <w:rPr>
                <w:rFonts w:eastAsia="Calibri"/>
                <w:sz w:val="28"/>
                <w:szCs w:val="28"/>
              </w:rPr>
              <w:t xml:space="preserve"> </w:t>
            </w:r>
            <w:r w:rsidRPr="006C261D">
              <w:rPr>
                <w:rFonts w:eastAsia="Calibri"/>
                <w:sz w:val="28"/>
                <w:szCs w:val="28"/>
                <w:lang w:val="vi-VN"/>
              </w:rPr>
              <w:t>thấm</w:t>
            </w:r>
            <w:r w:rsidRPr="006C261D">
              <w:rPr>
                <w:rFonts w:eastAsia="Calibri"/>
                <w:sz w:val="28"/>
                <w:szCs w:val="28"/>
              </w:rPr>
              <w:t xml:space="preserve"> </w:t>
            </w:r>
            <w:r w:rsidRPr="006C261D">
              <w:rPr>
                <w:rFonts w:eastAsia="Calibri"/>
                <w:sz w:val="28"/>
                <w:szCs w:val="28"/>
                <w:lang w:val="vi-VN"/>
              </w:rPr>
              <w:t>trong lõi cáp</w:t>
            </w:r>
          </w:p>
        </w:tc>
        <w:tc>
          <w:tcPr>
            <w:tcW w:w="1561" w:type="dxa"/>
          </w:tcPr>
          <w:p w14:paraId="76CB4BA5" w14:textId="77777777" w:rsidR="006C261D" w:rsidRPr="006C261D" w:rsidRDefault="006C261D" w:rsidP="006C261D">
            <w:pPr>
              <w:spacing w:before="40" w:after="40"/>
              <w:jc w:val="center"/>
              <w:rPr>
                <w:i/>
                <w:sz w:val="28"/>
                <w:szCs w:val="28"/>
              </w:rPr>
            </w:pPr>
          </w:p>
        </w:tc>
      </w:tr>
      <w:tr w:rsidR="006C261D" w:rsidRPr="006C261D" w14:paraId="438684AA" w14:textId="77777777" w:rsidTr="00FF7413">
        <w:trPr>
          <w:trHeight w:val="491"/>
          <w:jc w:val="center"/>
        </w:trPr>
        <w:tc>
          <w:tcPr>
            <w:tcW w:w="733" w:type="dxa"/>
            <w:vAlign w:val="center"/>
          </w:tcPr>
          <w:p w14:paraId="6231D441" w14:textId="77777777" w:rsidR="006C261D" w:rsidRPr="006C261D" w:rsidRDefault="006C261D" w:rsidP="006C261D">
            <w:pPr>
              <w:spacing w:before="40" w:after="40"/>
              <w:rPr>
                <w:rFonts w:eastAsia="Calibri"/>
                <w:sz w:val="28"/>
                <w:szCs w:val="28"/>
              </w:rPr>
            </w:pPr>
            <w:r w:rsidRPr="006C261D">
              <w:rPr>
                <w:rFonts w:eastAsia="Calibri"/>
                <w:sz w:val="28"/>
                <w:szCs w:val="28"/>
              </w:rPr>
              <w:t>6</w:t>
            </w:r>
          </w:p>
        </w:tc>
        <w:tc>
          <w:tcPr>
            <w:tcW w:w="3864" w:type="dxa"/>
            <w:vAlign w:val="center"/>
          </w:tcPr>
          <w:p w14:paraId="2CA8BD9F" w14:textId="77777777" w:rsidR="006C261D" w:rsidRPr="006C261D" w:rsidRDefault="006C261D" w:rsidP="006C261D">
            <w:pPr>
              <w:spacing w:before="40" w:after="40"/>
              <w:rPr>
                <w:rFonts w:eastAsia="Calibri"/>
                <w:sz w:val="28"/>
                <w:szCs w:val="28"/>
              </w:rPr>
            </w:pPr>
            <w:r w:rsidRPr="006C261D">
              <w:rPr>
                <w:rFonts w:eastAsia="Calibri"/>
                <w:sz w:val="28"/>
                <w:szCs w:val="28"/>
              </w:rPr>
              <w:t>Màn chắn ruột dẫn điện</w:t>
            </w:r>
          </w:p>
        </w:tc>
        <w:tc>
          <w:tcPr>
            <w:tcW w:w="932" w:type="dxa"/>
            <w:vAlign w:val="center"/>
          </w:tcPr>
          <w:p w14:paraId="607F47D7" w14:textId="77777777" w:rsidR="006C261D" w:rsidRPr="006C261D" w:rsidRDefault="006C261D" w:rsidP="006C261D">
            <w:pPr>
              <w:spacing w:before="40" w:after="40"/>
              <w:rPr>
                <w:rFonts w:eastAsia="Calibri"/>
                <w:sz w:val="28"/>
                <w:szCs w:val="28"/>
                <w:lang w:val="vi-VN"/>
              </w:rPr>
            </w:pPr>
          </w:p>
        </w:tc>
        <w:tc>
          <w:tcPr>
            <w:tcW w:w="2798" w:type="dxa"/>
            <w:vAlign w:val="center"/>
          </w:tcPr>
          <w:p w14:paraId="0DF3DD19" w14:textId="77777777" w:rsidR="006C261D" w:rsidRPr="006C261D" w:rsidRDefault="006C261D" w:rsidP="006C261D">
            <w:pPr>
              <w:spacing w:before="40" w:after="40"/>
              <w:jc w:val="center"/>
              <w:rPr>
                <w:sz w:val="28"/>
                <w:szCs w:val="28"/>
              </w:rPr>
            </w:pPr>
            <w:r w:rsidRPr="006C261D">
              <w:rPr>
                <w:sz w:val="28"/>
                <w:szCs w:val="28"/>
              </w:rPr>
              <w:t>B</w:t>
            </w:r>
            <w:r w:rsidRPr="006C261D">
              <w:rPr>
                <w:sz w:val="28"/>
                <w:szCs w:val="28"/>
                <w:lang w:val="vi-VN"/>
              </w:rPr>
              <w:t>ằng vật liệu phi kim loại và phải bằng hợp chất bán dẫn dạng đùn. Hợp chất bán dẫn dạng đùn phải được gắn chặt vào cách điện</w:t>
            </w:r>
          </w:p>
        </w:tc>
        <w:tc>
          <w:tcPr>
            <w:tcW w:w="1561" w:type="dxa"/>
            <w:vAlign w:val="center"/>
          </w:tcPr>
          <w:p w14:paraId="5F75C153" w14:textId="77777777" w:rsidR="006C261D" w:rsidRPr="006C261D" w:rsidRDefault="006C261D" w:rsidP="006C261D">
            <w:pPr>
              <w:spacing w:before="40" w:after="40"/>
              <w:rPr>
                <w:sz w:val="28"/>
                <w:szCs w:val="28"/>
              </w:rPr>
            </w:pPr>
          </w:p>
        </w:tc>
      </w:tr>
      <w:tr w:rsidR="006C261D" w:rsidRPr="006C261D" w14:paraId="45B0B437" w14:textId="77777777" w:rsidTr="00FF7413">
        <w:trPr>
          <w:trHeight w:val="399"/>
          <w:jc w:val="center"/>
        </w:trPr>
        <w:tc>
          <w:tcPr>
            <w:tcW w:w="733" w:type="dxa"/>
          </w:tcPr>
          <w:p w14:paraId="1A9C3CBC" w14:textId="77777777" w:rsidR="006C261D" w:rsidRPr="006C261D" w:rsidRDefault="006C261D" w:rsidP="006C261D">
            <w:pPr>
              <w:spacing w:before="40" w:after="40"/>
              <w:jc w:val="center"/>
              <w:rPr>
                <w:rFonts w:eastAsia="Calibri"/>
                <w:sz w:val="28"/>
                <w:szCs w:val="28"/>
              </w:rPr>
            </w:pPr>
            <w:r w:rsidRPr="006C261D">
              <w:rPr>
                <w:rFonts w:eastAsia="Calibri"/>
                <w:sz w:val="28"/>
                <w:szCs w:val="28"/>
              </w:rPr>
              <w:t>7</w:t>
            </w:r>
          </w:p>
        </w:tc>
        <w:tc>
          <w:tcPr>
            <w:tcW w:w="3864" w:type="dxa"/>
          </w:tcPr>
          <w:p w14:paraId="76D2BD01" w14:textId="77777777" w:rsidR="006C261D" w:rsidRPr="006C261D" w:rsidRDefault="006C261D" w:rsidP="006C261D">
            <w:pPr>
              <w:spacing w:before="40" w:after="40"/>
              <w:jc w:val="both"/>
              <w:rPr>
                <w:rFonts w:eastAsia="Calibri"/>
                <w:sz w:val="28"/>
                <w:szCs w:val="28"/>
              </w:rPr>
            </w:pPr>
            <w:r w:rsidRPr="006C261D">
              <w:rPr>
                <w:rFonts w:eastAsia="Calibri"/>
                <w:sz w:val="28"/>
                <w:szCs w:val="28"/>
              </w:rPr>
              <w:t>Lớp cách điện</w:t>
            </w:r>
          </w:p>
        </w:tc>
        <w:tc>
          <w:tcPr>
            <w:tcW w:w="932" w:type="dxa"/>
          </w:tcPr>
          <w:p w14:paraId="0DA9BEDC" w14:textId="77777777" w:rsidR="006C261D" w:rsidRPr="006C261D" w:rsidRDefault="006C261D" w:rsidP="006C261D">
            <w:pPr>
              <w:spacing w:before="40" w:after="40"/>
              <w:jc w:val="center"/>
              <w:rPr>
                <w:rFonts w:eastAsia="Calibri"/>
                <w:sz w:val="28"/>
                <w:szCs w:val="28"/>
                <w:lang w:val="vi-VN"/>
              </w:rPr>
            </w:pPr>
          </w:p>
        </w:tc>
        <w:tc>
          <w:tcPr>
            <w:tcW w:w="2798" w:type="dxa"/>
          </w:tcPr>
          <w:p w14:paraId="440BBC30" w14:textId="77777777" w:rsidR="006C261D" w:rsidRPr="006C261D" w:rsidRDefault="006C261D" w:rsidP="006C261D">
            <w:pPr>
              <w:spacing w:before="40" w:after="40"/>
              <w:jc w:val="center"/>
              <w:rPr>
                <w:sz w:val="28"/>
                <w:szCs w:val="28"/>
              </w:rPr>
            </w:pPr>
          </w:p>
        </w:tc>
        <w:tc>
          <w:tcPr>
            <w:tcW w:w="1561" w:type="dxa"/>
          </w:tcPr>
          <w:p w14:paraId="113F551B" w14:textId="77777777" w:rsidR="006C261D" w:rsidRPr="006C261D" w:rsidRDefault="006C261D" w:rsidP="006C261D">
            <w:pPr>
              <w:spacing w:before="40" w:after="40"/>
              <w:jc w:val="center"/>
              <w:rPr>
                <w:sz w:val="28"/>
                <w:szCs w:val="28"/>
              </w:rPr>
            </w:pPr>
          </w:p>
        </w:tc>
      </w:tr>
      <w:tr w:rsidR="006C261D" w:rsidRPr="006C261D" w14:paraId="51CAA876" w14:textId="77777777" w:rsidTr="00FF7413">
        <w:trPr>
          <w:trHeight w:val="399"/>
          <w:jc w:val="center"/>
        </w:trPr>
        <w:tc>
          <w:tcPr>
            <w:tcW w:w="733" w:type="dxa"/>
            <w:vAlign w:val="center"/>
          </w:tcPr>
          <w:p w14:paraId="26FE7FCB"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7.1</w:t>
            </w:r>
          </w:p>
        </w:tc>
        <w:tc>
          <w:tcPr>
            <w:tcW w:w="3864" w:type="dxa"/>
            <w:vAlign w:val="center"/>
          </w:tcPr>
          <w:p w14:paraId="0C79521C" w14:textId="77777777" w:rsidR="006C261D" w:rsidRPr="006C261D" w:rsidRDefault="006C261D" w:rsidP="006C261D">
            <w:pPr>
              <w:spacing w:before="40" w:after="40"/>
              <w:rPr>
                <w:rFonts w:eastAsia="Calibri"/>
                <w:i/>
                <w:sz w:val="28"/>
                <w:szCs w:val="28"/>
                <w:lang w:val="vi-VN"/>
              </w:rPr>
            </w:pPr>
            <w:r w:rsidRPr="006C261D">
              <w:rPr>
                <w:rFonts w:eastAsia="Calibri"/>
                <w:i/>
                <w:sz w:val="28"/>
                <w:szCs w:val="28"/>
                <w:lang w:val="vi-VN"/>
              </w:rPr>
              <w:t>Loại vật liệu cách điện</w:t>
            </w:r>
          </w:p>
        </w:tc>
        <w:tc>
          <w:tcPr>
            <w:tcW w:w="932" w:type="dxa"/>
            <w:vAlign w:val="center"/>
          </w:tcPr>
          <w:p w14:paraId="254FBAF7" w14:textId="77777777" w:rsidR="006C261D" w:rsidRPr="006C261D" w:rsidRDefault="006C261D" w:rsidP="006C261D">
            <w:pPr>
              <w:spacing w:before="40" w:after="40"/>
              <w:jc w:val="center"/>
              <w:rPr>
                <w:rFonts w:eastAsia="Calibri"/>
                <w:i/>
                <w:sz w:val="28"/>
                <w:szCs w:val="28"/>
                <w:lang w:val="vi-VN"/>
              </w:rPr>
            </w:pPr>
          </w:p>
        </w:tc>
        <w:tc>
          <w:tcPr>
            <w:tcW w:w="2798" w:type="dxa"/>
            <w:vAlign w:val="center"/>
          </w:tcPr>
          <w:p w14:paraId="7EC45172" w14:textId="77777777" w:rsidR="006C261D" w:rsidRPr="006C261D" w:rsidRDefault="006C261D" w:rsidP="006C261D">
            <w:pPr>
              <w:spacing w:before="40" w:after="40"/>
              <w:jc w:val="center"/>
              <w:rPr>
                <w:rFonts w:eastAsia="Calibri"/>
                <w:sz w:val="28"/>
                <w:szCs w:val="28"/>
              </w:rPr>
            </w:pPr>
            <w:r w:rsidRPr="006C261D">
              <w:rPr>
                <w:rFonts w:eastAsia="Calibri"/>
                <w:sz w:val="28"/>
                <w:szCs w:val="28"/>
                <w:lang w:val="vi-VN"/>
              </w:rPr>
              <w:t>XLPE hay EPR</w:t>
            </w:r>
          </w:p>
        </w:tc>
        <w:tc>
          <w:tcPr>
            <w:tcW w:w="1561" w:type="dxa"/>
            <w:vAlign w:val="center"/>
          </w:tcPr>
          <w:p w14:paraId="4C7579B3" w14:textId="77777777" w:rsidR="006C261D" w:rsidRPr="006C261D" w:rsidRDefault="006C261D" w:rsidP="006C261D">
            <w:pPr>
              <w:spacing w:before="40" w:after="40"/>
              <w:jc w:val="center"/>
              <w:rPr>
                <w:rFonts w:eastAsia="Calibri"/>
                <w:i/>
                <w:sz w:val="28"/>
                <w:szCs w:val="28"/>
                <w:lang w:val="vi-VN"/>
              </w:rPr>
            </w:pPr>
          </w:p>
        </w:tc>
      </w:tr>
      <w:tr w:rsidR="006C261D" w:rsidRPr="006C261D" w14:paraId="1B994485" w14:textId="77777777" w:rsidTr="00FF7413">
        <w:trPr>
          <w:trHeight w:val="722"/>
          <w:jc w:val="center"/>
        </w:trPr>
        <w:tc>
          <w:tcPr>
            <w:tcW w:w="733" w:type="dxa"/>
            <w:vAlign w:val="center"/>
          </w:tcPr>
          <w:p w14:paraId="66AD87F0"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7.2</w:t>
            </w:r>
          </w:p>
        </w:tc>
        <w:tc>
          <w:tcPr>
            <w:tcW w:w="3864" w:type="dxa"/>
            <w:vAlign w:val="center"/>
          </w:tcPr>
          <w:p w14:paraId="2A44F08F" w14:textId="77777777" w:rsidR="006C261D" w:rsidRPr="006C261D" w:rsidRDefault="006C261D" w:rsidP="006C261D">
            <w:pPr>
              <w:spacing w:before="40" w:after="40"/>
              <w:jc w:val="both"/>
              <w:rPr>
                <w:rFonts w:eastAsia="Calibri"/>
                <w:i/>
                <w:sz w:val="28"/>
                <w:szCs w:val="28"/>
              </w:rPr>
            </w:pPr>
            <w:r w:rsidRPr="006C261D">
              <w:rPr>
                <w:rFonts w:eastAsia="Calibri"/>
                <w:i/>
                <w:sz w:val="28"/>
                <w:szCs w:val="28"/>
              </w:rPr>
              <w:t>Công nghệ áp dụng sản xuất lớp cách điện</w:t>
            </w:r>
          </w:p>
        </w:tc>
        <w:tc>
          <w:tcPr>
            <w:tcW w:w="932" w:type="dxa"/>
            <w:vAlign w:val="center"/>
          </w:tcPr>
          <w:p w14:paraId="31CD66C8" w14:textId="77777777" w:rsidR="006C261D" w:rsidRPr="006C261D" w:rsidRDefault="006C261D" w:rsidP="006C261D">
            <w:pPr>
              <w:spacing w:before="40" w:after="40"/>
              <w:jc w:val="center"/>
              <w:rPr>
                <w:rFonts w:eastAsia="Calibri"/>
                <w:i/>
                <w:sz w:val="28"/>
                <w:szCs w:val="28"/>
                <w:lang w:val="vi-VN"/>
              </w:rPr>
            </w:pPr>
          </w:p>
        </w:tc>
        <w:tc>
          <w:tcPr>
            <w:tcW w:w="2798" w:type="dxa"/>
            <w:vAlign w:val="center"/>
          </w:tcPr>
          <w:p w14:paraId="2FECCF6A" w14:textId="77777777" w:rsidR="006C261D" w:rsidRPr="006C261D" w:rsidRDefault="006C261D" w:rsidP="006C261D">
            <w:pPr>
              <w:spacing w:before="40" w:after="40"/>
              <w:jc w:val="center"/>
              <w:rPr>
                <w:rFonts w:eastAsia="Calibri"/>
                <w:sz w:val="28"/>
                <w:szCs w:val="28"/>
              </w:rPr>
            </w:pPr>
            <w:r w:rsidRPr="006C261D">
              <w:rPr>
                <w:rFonts w:eastAsia="Calibri"/>
                <w:sz w:val="28"/>
                <w:szCs w:val="28"/>
                <w:lang w:val="vi-VN"/>
              </w:rPr>
              <w:t>Lớp cách điện được định hình bên ngoài lớp màn chắn bán dẫn của ruột dẫn điện bằng phương pháp đùn</w:t>
            </w:r>
          </w:p>
        </w:tc>
        <w:tc>
          <w:tcPr>
            <w:tcW w:w="1561" w:type="dxa"/>
            <w:vAlign w:val="center"/>
          </w:tcPr>
          <w:p w14:paraId="2ADDD74C" w14:textId="77777777" w:rsidR="006C261D" w:rsidRPr="006C261D" w:rsidRDefault="006C261D" w:rsidP="006C261D">
            <w:pPr>
              <w:spacing w:before="40" w:after="40"/>
              <w:jc w:val="center"/>
              <w:rPr>
                <w:rFonts w:eastAsia="Calibri"/>
                <w:i/>
                <w:sz w:val="28"/>
                <w:szCs w:val="28"/>
                <w:lang w:val="vi-VN"/>
              </w:rPr>
            </w:pPr>
          </w:p>
        </w:tc>
      </w:tr>
      <w:tr w:rsidR="006C261D" w:rsidRPr="006C261D" w14:paraId="29D97264" w14:textId="77777777" w:rsidTr="00FF7413">
        <w:trPr>
          <w:trHeight w:val="722"/>
          <w:jc w:val="center"/>
        </w:trPr>
        <w:tc>
          <w:tcPr>
            <w:tcW w:w="733" w:type="dxa"/>
            <w:vAlign w:val="center"/>
          </w:tcPr>
          <w:p w14:paraId="61E667D9"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7.3</w:t>
            </w:r>
          </w:p>
        </w:tc>
        <w:tc>
          <w:tcPr>
            <w:tcW w:w="3864" w:type="dxa"/>
            <w:vAlign w:val="center"/>
          </w:tcPr>
          <w:p w14:paraId="5F2ADF40" w14:textId="77777777" w:rsidR="006C261D" w:rsidRPr="006C261D" w:rsidRDefault="006C261D" w:rsidP="006C261D">
            <w:pPr>
              <w:spacing w:before="40" w:after="40"/>
              <w:jc w:val="both"/>
              <w:rPr>
                <w:rFonts w:eastAsia="Calibri"/>
                <w:i/>
                <w:sz w:val="28"/>
                <w:szCs w:val="28"/>
                <w:lang w:val="vi-VN"/>
              </w:rPr>
            </w:pPr>
            <w:r w:rsidRPr="006C261D">
              <w:rPr>
                <w:rFonts w:eastAsia="Calibri"/>
                <w:i/>
                <w:sz w:val="28"/>
                <w:szCs w:val="28"/>
              </w:rPr>
              <w:t>Chiều</w:t>
            </w:r>
            <w:r w:rsidRPr="006C261D">
              <w:rPr>
                <w:rFonts w:eastAsia="Calibri"/>
                <w:i/>
                <w:sz w:val="28"/>
                <w:szCs w:val="28"/>
                <w:lang w:val="vi-VN"/>
              </w:rPr>
              <w:t xml:space="preserve"> dầy danh </w:t>
            </w:r>
            <w:r w:rsidRPr="006C261D">
              <w:rPr>
                <w:rFonts w:eastAsia="Calibri"/>
                <w:i/>
                <w:sz w:val="28"/>
                <w:szCs w:val="28"/>
              </w:rPr>
              <w:t>nghĩa (t</w:t>
            </w:r>
            <w:r w:rsidRPr="006C261D">
              <w:rPr>
                <w:rFonts w:eastAsia="Calibri"/>
                <w:i/>
                <w:sz w:val="28"/>
                <w:szCs w:val="28"/>
                <w:vertAlign w:val="subscript"/>
              </w:rPr>
              <w:t>n</w:t>
            </w:r>
            <w:r w:rsidRPr="006C261D">
              <w:rPr>
                <w:rFonts w:eastAsia="Calibri"/>
                <w:i/>
                <w:sz w:val="28"/>
                <w:szCs w:val="28"/>
              </w:rPr>
              <w:t>)</w:t>
            </w:r>
            <w:r w:rsidRPr="006C261D">
              <w:rPr>
                <w:rFonts w:eastAsia="Calibri"/>
                <w:i/>
                <w:sz w:val="28"/>
                <w:szCs w:val="28"/>
                <w:lang w:val="vi-VN"/>
              </w:rPr>
              <w:t xml:space="preserve"> của cách điện</w:t>
            </w:r>
          </w:p>
        </w:tc>
        <w:tc>
          <w:tcPr>
            <w:tcW w:w="932" w:type="dxa"/>
            <w:vAlign w:val="center"/>
          </w:tcPr>
          <w:p w14:paraId="0AC377EA" w14:textId="77777777" w:rsidR="006C261D" w:rsidRPr="006C261D" w:rsidRDefault="006C261D" w:rsidP="006C261D">
            <w:pPr>
              <w:spacing w:before="40" w:after="40"/>
              <w:jc w:val="center"/>
              <w:rPr>
                <w:rFonts w:eastAsia="Calibri"/>
                <w:i/>
                <w:sz w:val="28"/>
                <w:szCs w:val="28"/>
                <w:lang w:val="vi-VN"/>
              </w:rPr>
            </w:pPr>
            <w:r w:rsidRPr="006C261D">
              <w:rPr>
                <w:rFonts w:eastAsia="Calibri"/>
                <w:i/>
                <w:sz w:val="28"/>
                <w:szCs w:val="28"/>
                <w:lang w:val="vi-VN"/>
              </w:rPr>
              <w:t>mm</w:t>
            </w:r>
          </w:p>
        </w:tc>
        <w:tc>
          <w:tcPr>
            <w:tcW w:w="2798" w:type="dxa"/>
            <w:vAlign w:val="center"/>
          </w:tcPr>
          <w:p w14:paraId="07DC016F" w14:textId="77777777" w:rsidR="006C261D" w:rsidRPr="006C261D" w:rsidRDefault="006C261D" w:rsidP="006C261D">
            <w:pPr>
              <w:spacing w:before="40" w:after="40"/>
              <w:jc w:val="center"/>
              <w:rPr>
                <w:rFonts w:eastAsia="Calibri"/>
                <w:sz w:val="28"/>
                <w:szCs w:val="28"/>
                <w:lang w:val="vi-VN"/>
              </w:rPr>
            </w:pPr>
            <w:r w:rsidRPr="006C261D">
              <w:rPr>
                <w:rFonts w:eastAsia="Calibri"/>
                <w:sz w:val="28"/>
                <w:szCs w:val="28"/>
                <w:lang w:val="vi-VN"/>
              </w:rPr>
              <w:t>5,5</w:t>
            </w:r>
          </w:p>
        </w:tc>
        <w:tc>
          <w:tcPr>
            <w:tcW w:w="1561" w:type="dxa"/>
            <w:vAlign w:val="center"/>
          </w:tcPr>
          <w:p w14:paraId="1E2FC65C" w14:textId="77777777" w:rsidR="006C261D" w:rsidRPr="006C261D" w:rsidRDefault="006C261D" w:rsidP="006C261D">
            <w:pPr>
              <w:spacing w:before="40" w:after="40"/>
              <w:jc w:val="center"/>
              <w:rPr>
                <w:rFonts w:eastAsia="Calibri"/>
                <w:i/>
                <w:sz w:val="28"/>
                <w:szCs w:val="28"/>
                <w:lang w:val="vi-VN"/>
              </w:rPr>
            </w:pPr>
          </w:p>
        </w:tc>
      </w:tr>
      <w:tr w:rsidR="006C261D" w:rsidRPr="006C261D" w14:paraId="7BE27894" w14:textId="77777777" w:rsidTr="00FF7413">
        <w:trPr>
          <w:trHeight w:val="722"/>
          <w:jc w:val="center"/>
        </w:trPr>
        <w:tc>
          <w:tcPr>
            <w:tcW w:w="733" w:type="dxa"/>
            <w:vAlign w:val="center"/>
          </w:tcPr>
          <w:p w14:paraId="16063E4C"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7.4</w:t>
            </w:r>
          </w:p>
        </w:tc>
        <w:tc>
          <w:tcPr>
            <w:tcW w:w="3864" w:type="dxa"/>
            <w:vAlign w:val="center"/>
          </w:tcPr>
          <w:p w14:paraId="0890A688" w14:textId="77777777" w:rsidR="006C261D" w:rsidRPr="006C261D" w:rsidRDefault="006C261D" w:rsidP="006C261D">
            <w:pPr>
              <w:spacing w:before="40" w:after="40"/>
              <w:jc w:val="both"/>
              <w:rPr>
                <w:rFonts w:eastAsia="Calibri"/>
                <w:i/>
                <w:sz w:val="28"/>
                <w:szCs w:val="28"/>
              </w:rPr>
            </w:pPr>
            <w:r w:rsidRPr="006C261D">
              <w:rPr>
                <w:rFonts w:eastAsia="Calibri"/>
                <w:i/>
                <w:sz w:val="28"/>
                <w:szCs w:val="28"/>
                <w:lang w:val="vi-VN"/>
              </w:rPr>
              <w:t>Chiều dày nhỏ nhất (t</w:t>
            </w:r>
            <w:r w:rsidRPr="006C261D">
              <w:rPr>
                <w:rFonts w:eastAsia="Calibri"/>
                <w:i/>
                <w:sz w:val="28"/>
                <w:szCs w:val="28"/>
                <w:vertAlign w:val="subscript"/>
                <w:lang w:val="vi-VN"/>
              </w:rPr>
              <w:t>min</w:t>
            </w:r>
            <w:r w:rsidRPr="006C261D">
              <w:rPr>
                <w:rFonts w:eastAsia="Calibri"/>
                <w:i/>
                <w:sz w:val="28"/>
                <w:szCs w:val="28"/>
                <w:lang w:val="vi-VN"/>
              </w:rPr>
              <w:t xml:space="preserve">) </w:t>
            </w:r>
            <w:r w:rsidRPr="006C261D">
              <w:rPr>
                <w:rFonts w:eastAsia="Calibri"/>
                <w:i/>
                <w:sz w:val="28"/>
                <w:szCs w:val="28"/>
              </w:rPr>
              <w:t>của cách điện</w:t>
            </w:r>
          </w:p>
        </w:tc>
        <w:tc>
          <w:tcPr>
            <w:tcW w:w="932" w:type="dxa"/>
            <w:vAlign w:val="center"/>
          </w:tcPr>
          <w:p w14:paraId="3051565F"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mm</w:t>
            </w:r>
          </w:p>
        </w:tc>
        <w:tc>
          <w:tcPr>
            <w:tcW w:w="2798" w:type="dxa"/>
            <w:vAlign w:val="center"/>
          </w:tcPr>
          <w:p w14:paraId="3B6B3F5F" w14:textId="77777777" w:rsidR="006C261D" w:rsidRPr="006C261D" w:rsidRDefault="006C261D" w:rsidP="006C261D">
            <w:pPr>
              <w:tabs>
                <w:tab w:val="num" w:pos="851"/>
              </w:tabs>
              <w:autoSpaceDE w:val="0"/>
              <w:autoSpaceDN w:val="0"/>
              <w:spacing w:before="60" w:after="60" w:line="360" w:lineRule="exact"/>
              <w:jc w:val="both"/>
              <w:rPr>
                <w:rFonts w:eastAsia="Calibri"/>
                <w:sz w:val="28"/>
                <w:szCs w:val="28"/>
                <w:lang w:val="vi-VN"/>
              </w:rPr>
            </w:pPr>
            <w:r w:rsidRPr="006C261D">
              <w:rPr>
                <w:rFonts w:eastAsia="Calibri"/>
                <w:sz w:val="28"/>
                <w:szCs w:val="28"/>
                <w:lang w:val="vi-VN"/>
              </w:rPr>
              <w:t>t</w:t>
            </w:r>
            <w:r w:rsidRPr="006C261D">
              <w:rPr>
                <w:rFonts w:eastAsia="Calibri"/>
                <w:sz w:val="28"/>
                <w:szCs w:val="28"/>
                <w:vertAlign w:val="subscript"/>
                <w:lang w:val="vi-VN"/>
              </w:rPr>
              <w:t>min</w:t>
            </w:r>
            <w:r w:rsidRPr="006C261D">
              <w:rPr>
                <w:rFonts w:eastAsia="Calibri"/>
                <w:sz w:val="28"/>
                <w:szCs w:val="28"/>
                <w:lang w:val="vi-VN"/>
              </w:rPr>
              <w:t> ≥ 0,9 t</w:t>
            </w:r>
            <w:r w:rsidRPr="006C261D">
              <w:rPr>
                <w:rFonts w:eastAsia="Calibri"/>
                <w:sz w:val="28"/>
                <w:szCs w:val="28"/>
                <w:vertAlign w:val="subscript"/>
                <w:lang w:val="vi-VN"/>
              </w:rPr>
              <w:t>n</w:t>
            </w:r>
            <w:r w:rsidRPr="006C261D">
              <w:rPr>
                <w:rFonts w:eastAsia="Calibri"/>
                <w:sz w:val="28"/>
                <w:szCs w:val="28"/>
                <w:lang w:val="vi-VN"/>
              </w:rPr>
              <w:t> – 0,1</w:t>
            </w:r>
          </w:p>
          <w:p w14:paraId="1C6AF695" w14:textId="77777777" w:rsidR="006C261D" w:rsidRPr="006C261D" w:rsidRDefault="006C261D" w:rsidP="006C261D">
            <w:pPr>
              <w:spacing w:before="40" w:after="40"/>
              <w:jc w:val="center"/>
              <w:rPr>
                <w:rFonts w:eastAsia="Calibri"/>
                <w:sz w:val="28"/>
                <w:szCs w:val="28"/>
                <w:lang w:val="vi-VN"/>
              </w:rPr>
            </w:pPr>
          </w:p>
        </w:tc>
        <w:tc>
          <w:tcPr>
            <w:tcW w:w="1561" w:type="dxa"/>
            <w:vAlign w:val="center"/>
          </w:tcPr>
          <w:p w14:paraId="4E826827" w14:textId="77777777" w:rsidR="006C261D" w:rsidRPr="006C261D" w:rsidRDefault="006C261D" w:rsidP="006C261D">
            <w:pPr>
              <w:spacing w:before="40" w:after="40"/>
              <w:jc w:val="center"/>
              <w:rPr>
                <w:rFonts w:eastAsia="Calibri"/>
                <w:i/>
                <w:sz w:val="28"/>
                <w:szCs w:val="28"/>
                <w:lang w:val="vi-VN"/>
              </w:rPr>
            </w:pPr>
          </w:p>
        </w:tc>
      </w:tr>
      <w:tr w:rsidR="006C261D" w:rsidRPr="006C261D" w14:paraId="273326E1" w14:textId="77777777" w:rsidTr="00FF7413">
        <w:trPr>
          <w:trHeight w:val="1197"/>
          <w:jc w:val="center"/>
        </w:trPr>
        <w:tc>
          <w:tcPr>
            <w:tcW w:w="733" w:type="dxa"/>
            <w:vAlign w:val="center"/>
          </w:tcPr>
          <w:p w14:paraId="3A38D2DB"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7.5</w:t>
            </w:r>
          </w:p>
        </w:tc>
        <w:tc>
          <w:tcPr>
            <w:tcW w:w="3864" w:type="dxa"/>
            <w:vAlign w:val="center"/>
          </w:tcPr>
          <w:p w14:paraId="30FDF699" w14:textId="77777777" w:rsidR="006C261D" w:rsidRPr="006C261D" w:rsidRDefault="006C261D" w:rsidP="006C261D">
            <w:pPr>
              <w:tabs>
                <w:tab w:val="num" w:pos="851"/>
              </w:tabs>
              <w:autoSpaceDE w:val="0"/>
              <w:autoSpaceDN w:val="0"/>
              <w:spacing w:before="60" w:after="60" w:line="360" w:lineRule="exact"/>
              <w:jc w:val="both"/>
              <w:rPr>
                <w:rFonts w:eastAsia="Calibri"/>
                <w:i/>
                <w:sz w:val="28"/>
                <w:szCs w:val="28"/>
              </w:rPr>
            </w:pPr>
            <w:r w:rsidRPr="006C261D">
              <w:rPr>
                <w:rFonts w:eastAsia="Calibri"/>
                <w:i/>
                <w:sz w:val="28"/>
                <w:szCs w:val="28"/>
                <w:lang w:val="vi-VN"/>
              </w:rPr>
              <w:t>Độ sai lệch giữa giá trị nhỏ nhất</w:t>
            </w:r>
            <w:r w:rsidRPr="006C261D">
              <w:rPr>
                <w:rFonts w:eastAsia="Calibri"/>
                <w:i/>
                <w:sz w:val="28"/>
                <w:szCs w:val="28"/>
              </w:rPr>
              <w:t xml:space="preserve"> </w:t>
            </w:r>
            <w:r w:rsidRPr="006C261D">
              <w:rPr>
                <w:rFonts w:eastAsia="Calibri"/>
                <w:i/>
                <w:sz w:val="28"/>
                <w:szCs w:val="28"/>
                <w:lang w:val="vi-VN"/>
              </w:rPr>
              <w:t>(t</w:t>
            </w:r>
            <w:r w:rsidRPr="006C261D">
              <w:rPr>
                <w:rFonts w:eastAsia="Calibri"/>
                <w:i/>
                <w:sz w:val="28"/>
                <w:szCs w:val="28"/>
                <w:vertAlign w:val="subscript"/>
                <w:lang w:val="vi-VN"/>
              </w:rPr>
              <w:t>min</w:t>
            </w:r>
            <w:r w:rsidRPr="006C261D">
              <w:rPr>
                <w:rFonts w:eastAsia="Calibri"/>
                <w:i/>
                <w:sz w:val="28"/>
                <w:szCs w:val="28"/>
                <w:lang w:val="vi-VN"/>
              </w:rPr>
              <w:t>) và giá trị lớn nhất</w:t>
            </w:r>
            <w:r w:rsidRPr="006C261D">
              <w:rPr>
                <w:rFonts w:eastAsia="Calibri"/>
                <w:i/>
                <w:sz w:val="28"/>
                <w:szCs w:val="28"/>
              </w:rPr>
              <w:t xml:space="preserve"> </w:t>
            </w:r>
            <w:r w:rsidRPr="006C261D">
              <w:rPr>
                <w:rFonts w:eastAsia="Calibri"/>
                <w:i/>
                <w:sz w:val="28"/>
                <w:szCs w:val="28"/>
                <w:lang w:val="vi-VN"/>
              </w:rPr>
              <w:t>(t</w:t>
            </w:r>
            <w:r w:rsidRPr="006C261D">
              <w:rPr>
                <w:rFonts w:eastAsia="Calibri"/>
                <w:i/>
                <w:sz w:val="28"/>
                <w:szCs w:val="28"/>
                <w:vertAlign w:val="subscript"/>
                <w:lang w:val="vi-VN"/>
              </w:rPr>
              <w:t>m</w:t>
            </w:r>
            <w:r w:rsidRPr="006C261D">
              <w:rPr>
                <w:rFonts w:eastAsia="Calibri"/>
                <w:i/>
                <w:sz w:val="28"/>
                <w:szCs w:val="28"/>
                <w:vertAlign w:val="subscript"/>
              </w:rPr>
              <w:t>ax</w:t>
            </w:r>
            <w:r w:rsidRPr="006C261D">
              <w:rPr>
                <w:rFonts w:eastAsia="Calibri"/>
                <w:i/>
                <w:sz w:val="28"/>
                <w:szCs w:val="28"/>
                <w:lang w:val="vi-VN"/>
              </w:rPr>
              <w:t xml:space="preserve">) </w:t>
            </w:r>
            <w:r w:rsidRPr="006C261D">
              <w:rPr>
                <w:rFonts w:eastAsia="Calibri"/>
                <w:i/>
                <w:sz w:val="28"/>
                <w:szCs w:val="28"/>
              </w:rPr>
              <w:t>của chiều dày cách điện</w:t>
            </w:r>
          </w:p>
        </w:tc>
        <w:tc>
          <w:tcPr>
            <w:tcW w:w="932" w:type="dxa"/>
            <w:vAlign w:val="center"/>
          </w:tcPr>
          <w:p w14:paraId="19EA19A9" w14:textId="77777777" w:rsidR="006C261D" w:rsidRPr="006C261D" w:rsidRDefault="006C261D" w:rsidP="006C261D">
            <w:pPr>
              <w:spacing w:before="40" w:after="40"/>
              <w:jc w:val="center"/>
              <w:rPr>
                <w:rFonts w:eastAsia="Calibri"/>
                <w:i/>
                <w:sz w:val="28"/>
                <w:szCs w:val="28"/>
              </w:rPr>
            </w:pPr>
          </w:p>
        </w:tc>
        <w:tc>
          <w:tcPr>
            <w:tcW w:w="2798" w:type="dxa"/>
            <w:vAlign w:val="center"/>
          </w:tcPr>
          <w:p w14:paraId="44E72636" w14:textId="77777777" w:rsidR="006C261D" w:rsidRPr="006C261D" w:rsidRDefault="006C261D" w:rsidP="006C261D">
            <w:pPr>
              <w:tabs>
                <w:tab w:val="num" w:pos="851"/>
              </w:tabs>
              <w:autoSpaceDE w:val="0"/>
              <w:autoSpaceDN w:val="0"/>
              <w:spacing w:before="60" w:after="60" w:line="360" w:lineRule="exact"/>
              <w:jc w:val="both"/>
              <w:rPr>
                <w:rFonts w:eastAsia="Calibri"/>
                <w:sz w:val="28"/>
                <w:szCs w:val="28"/>
                <w:lang w:val="vi-VN"/>
              </w:rPr>
            </w:pPr>
            <w:r w:rsidRPr="006C261D">
              <w:rPr>
                <w:rFonts w:eastAsia="Calibri"/>
                <w:sz w:val="28"/>
                <w:szCs w:val="28"/>
                <w:lang w:val="vi-VN"/>
              </w:rPr>
              <w:t>(t</w:t>
            </w:r>
            <w:r w:rsidRPr="006C261D">
              <w:rPr>
                <w:rFonts w:eastAsia="Calibri"/>
                <w:sz w:val="28"/>
                <w:szCs w:val="28"/>
                <w:vertAlign w:val="subscript"/>
                <w:lang w:val="vi-VN"/>
              </w:rPr>
              <w:t>max</w:t>
            </w:r>
            <w:r w:rsidRPr="006C261D">
              <w:rPr>
                <w:rFonts w:eastAsia="Calibri"/>
                <w:sz w:val="28"/>
                <w:szCs w:val="28"/>
                <w:lang w:val="vi-VN"/>
              </w:rPr>
              <w:t> - t</w:t>
            </w:r>
            <w:r w:rsidRPr="006C261D">
              <w:rPr>
                <w:rFonts w:eastAsia="Calibri"/>
                <w:sz w:val="28"/>
                <w:szCs w:val="28"/>
                <w:vertAlign w:val="subscript"/>
                <w:lang w:val="vi-VN"/>
              </w:rPr>
              <w:t>min</w:t>
            </w:r>
            <w:r w:rsidRPr="006C261D">
              <w:rPr>
                <w:rFonts w:eastAsia="Calibri"/>
                <w:sz w:val="28"/>
                <w:szCs w:val="28"/>
                <w:lang w:val="vi-VN"/>
              </w:rPr>
              <w:t>)/ t</w:t>
            </w:r>
            <w:r w:rsidRPr="006C261D">
              <w:rPr>
                <w:rFonts w:eastAsia="Calibri"/>
                <w:sz w:val="28"/>
                <w:szCs w:val="28"/>
                <w:vertAlign w:val="subscript"/>
                <w:lang w:val="vi-VN"/>
              </w:rPr>
              <w:t>max</w:t>
            </w:r>
            <w:r w:rsidRPr="006C261D">
              <w:rPr>
                <w:rFonts w:eastAsia="Calibri"/>
                <w:sz w:val="28"/>
                <w:szCs w:val="28"/>
                <w:lang w:val="vi-VN"/>
              </w:rPr>
              <w:t> ≤ 0,15</w:t>
            </w:r>
          </w:p>
        </w:tc>
        <w:tc>
          <w:tcPr>
            <w:tcW w:w="1561" w:type="dxa"/>
            <w:vAlign w:val="center"/>
          </w:tcPr>
          <w:p w14:paraId="72B1B9D5" w14:textId="77777777" w:rsidR="006C261D" w:rsidRPr="006C261D" w:rsidRDefault="006C261D" w:rsidP="006C261D">
            <w:pPr>
              <w:spacing w:before="40" w:after="40"/>
              <w:jc w:val="center"/>
              <w:rPr>
                <w:rFonts w:eastAsia="Calibri"/>
                <w:i/>
                <w:sz w:val="28"/>
                <w:szCs w:val="28"/>
                <w:lang w:val="vi-VN"/>
              </w:rPr>
            </w:pPr>
          </w:p>
        </w:tc>
      </w:tr>
      <w:tr w:rsidR="006C261D" w:rsidRPr="006C261D" w14:paraId="65813715" w14:textId="77777777" w:rsidTr="00FF7413">
        <w:trPr>
          <w:trHeight w:val="384"/>
          <w:jc w:val="center"/>
        </w:trPr>
        <w:tc>
          <w:tcPr>
            <w:tcW w:w="733" w:type="dxa"/>
            <w:vAlign w:val="center"/>
          </w:tcPr>
          <w:p w14:paraId="70673B02" w14:textId="77777777" w:rsidR="006C261D" w:rsidRPr="006C261D" w:rsidRDefault="006C261D" w:rsidP="006C261D">
            <w:pPr>
              <w:spacing w:before="40" w:after="40"/>
              <w:jc w:val="center"/>
              <w:rPr>
                <w:rFonts w:eastAsia="Calibri"/>
                <w:sz w:val="28"/>
                <w:szCs w:val="28"/>
              </w:rPr>
            </w:pPr>
            <w:r w:rsidRPr="006C261D">
              <w:rPr>
                <w:rFonts w:eastAsia="Calibri"/>
                <w:sz w:val="28"/>
                <w:szCs w:val="28"/>
              </w:rPr>
              <w:t>8</w:t>
            </w:r>
          </w:p>
        </w:tc>
        <w:tc>
          <w:tcPr>
            <w:tcW w:w="3864" w:type="dxa"/>
            <w:vAlign w:val="center"/>
          </w:tcPr>
          <w:p w14:paraId="434FC18C" w14:textId="77777777" w:rsidR="006C261D" w:rsidRPr="006C261D" w:rsidRDefault="006C261D" w:rsidP="006C261D">
            <w:pPr>
              <w:spacing w:before="40" w:after="40"/>
              <w:jc w:val="both"/>
              <w:rPr>
                <w:rFonts w:eastAsia="Calibri"/>
                <w:sz w:val="28"/>
                <w:szCs w:val="28"/>
              </w:rPr>
            </w:pPr>
            <w:r w:rsidRPr="006C261D">
              <w:rPr>
                <w:rFonts w:eastAsia="Calibri"/>
                <w:sz w:val="28"/>
                <w:szCs w:val="28"/>
              </w:rPr>
              <w:t>Màn chắn cách điện</w:t>
            </w:r>
          </w:p>
        </w:tc>
        <w:tc>
          <w:tcPr>
            <w:tcW w:w="932" w:type="dxa"/>
            <w:vAlign w:val="center"/>
          </w:tcPr>
          <w:p w14:paraId="65C10195" w14:textId="77777777" w:rsidR="006C261D" w:rsidRPr="006C261D" w:rsidRDefault="006C261D" w:rsidP="006C261D">
            <w:pPr>
              <w:spacing w:before="40" w:after="40"/>
              <w:jc w:val="center"/>
              <w:rPr>
                <w:rFonts w:eastAsia="Calibri"/>
                <w:sz w:val="28"/>
                <w:szCs w:val="28"/>
                <w:lang w:val="vi-VN"/>
              </w:rPr>
            </w:pPr>
          </w:p>
        </w:tc>
        <w:tc>
          <w:tcPr>
            <w:tcW w:w="2798" w:type="dxa"/>
            <w:vAlign w:val="center"/>
          </w:tcPr>
          <w:p w14:paraId="38669648" w14:textId="77777777" w:rsidR="006C261D" w:rsidRPr="006C261D" w:rsidRDefault="006C261D" w:rsidP="006C261D">
            <w:pPr>
              <w:spacing w:before="40" w:after="40"/>
              <w:jc w:val="center"/>
              <w:rPr>
                <w:rFonts w:eastAsia="Calibri"/>
                <w:sz w:val="28"/>
                <w:szCs w:val="28"/>
                <w:lang w:val="vi-VN"/>
              </w:rPr>
            </w:pPr>
          </w:p>
        </w:tc>
        <w:tc>
          <w:tcPr>
            <w:tcW w:w="1561" w:type="dxa"/>
            <w:vAlign w:val="center"/>
          </w:tcPr>
          <w:p w14:paraId="52A02A3D" w14:textId="77777777" w:rsidR="006C261D" w:rsidRPr="006C261D" w:rsidRDefault="006C261D" w:rsidP="006C261D">
            <w:pPr>
              <w:spacing w:before="40" w:after="40"/>
              <w:jc w:val="center"/>
              <w:rPr>
                <w:rFonts w:eastAsia="Calibri"/>
                <w:sz w:val="28"/>
                <w:szCs w:val="28"/>
                <w:lang w:val="vi-VN"/>
              </w:rPr>
            </w:pPr>
          </w:p>
        </w:tc>
      </w:tr>
      <w:tr w:rsidR="006C261D" w:rsidRPr="006C261D" w14:paraId="111376D6" w14:textId="77777777" w:rsidTr="00FF7413">
        <w:trPr>
          <w:trHeight w:val="1045"/>
          <w:jc w:val="center"/>
        </w:trPr>
        <w:tc>
          <w:tcPr>
            <w:tcW w:w="733" w:type="dxa"/>
            <w:vAlign w:val="center"/>
          </w:tcPr>
          <w:p w14:paraId="292B0110"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8.1</w:t>
            </w:r>
          </w:p>
        </w:tc>
        <w:tc>
          <w:tcPr>
            <w:tcW w:w="3864" w:type="dxa"/>
            <w:vAlign w:val="center"/>
          </w:tcPr>
          <w:p w14:paraId="71D493E2" w14:textId="77777777" w:rsidR="006C261D" w:rsidRPr="006C261D" w:rsidRDefault="006C261D" w:rsidP="006C261D">
            <w:pPr>
              <w:spacing w:before="40" w:after="40"/>
              <w:jc w:val="both"/>
              <w:rPr>
                <w:rFonts w:eastAsia="Calibri"/>
                <w:i/>
                <w:sz w:val="28"/>
                <w:szCs w:val="28"/>
              </w:rPr>
            </w:pPr>
            <w:r w:rsidRPr="006C261D">
              <w:rPr>
                <w:rFonts w:eastAsia="Calibri"/>
                <w:i/>
                <w:sz w:val="28"/>
                <w:szCs w:val="28"/>
              </w:rPr>
              <w:t xml:space="preserve">Cấu tạo </w:t>
            </w:r>
          </w:p>
        </w:tc>
        <w:tc>
          <w:tcPr>
            <w:tcW w:w="932" w:type="dxa"/>
            <w:vAlign w:val="center"/>
          </w:tcPr>
          <w:p w14:paraId="033A337A" w14:textId="77777777" w:rsidR="006C261D" w:rsidRPr="006C261D" w:rsidRDefault="006C261D" w:rsidP="006C261D">
            <w:pPr>
              <w:spacing w:before="40" w:after="40"/>
              <w:jc w:val="center"/>
              <w:rPr>
                <w:rFonts w:eastAsia="Calibri"/>
                <w:i/>
                <w:sz w:val="28"/>
                <w:szCs w:val="28"/>
                <w:lang w:val="vi-VN"/>
              </w:rPr>
            </w:pPr>
          </w:p>
        </w:tc>
        <w:tc>
          <w:tcPr>
            <w:tcW w:w="2798" w:type="dxa"/>
            <w:vAlign w:val="center"/>
          </w:tcPr>
          <w:p w14:paraId="6AD571DC" w14:textId="77777777" w:rsidR="006C261D" w:rsidRPr="006C261D" w:rsidRDefault="006C261D" w:rsidP="006C261D">
            <w:pPr>
              <w:spacing w:before="40" w:after="40"/>
              <w:jc w:val="center"/>
              <w:rPr>
                <w:rFonts w:eastAsia="Calibri"/>
                <w:sz w:val="28"/>
                <w:szCs w:val="28"/>
              </w:rPr>
            </w:pPr>
            <w:r w:rsidRPr="006C261D">
              <w:rPr>
                <w:rFonts w:eastAsia="Calibri"/>
                <w:sz w:val="28"/>
                <w:szCs w:val="28"/>
              </w:rPr>
              <w:t>Màn chắn cách điện phải gồm có một lớp bán dẫn phi kim loại kết hợp với một lớp kim loại</w:t>
            </w:r>
          </w:p>
        </w:tc>
        <w:tc>
          <w:tcPr>
            <w:tcW w:w="1561" w:type="dxa"/>
            <w:vAlign w:val="center"/>
          </w:tcPr>
          <w:p w14:paraId="197DFB04" w14:textId="77777777" w:rsidR="006C261D" w:rsidRPr="006C261D" w:rsidRDefault="006C261D" w:rsidP="006C261D">
            <w:pPr>
              <w:spacing w:before="40" w:after="40"/>
              <w:jc w:val="center"/>
              <w:rPr>
                <w:rFonts w:eastAsia="Calibri"/>
                <w:i/>
                <w:sz w:val="28"/>
                <w:szCs w:val="28"/>
                <w:lang w:val="vi-VN"/>
              </w:rPr>
            </w:pPr>
          </w:p>
        </w:tc>
      </w:tr>
      <w:tr w:rsidR="006C261D" w:rsidRPr="006C261D" w14:paraId="048E77FD" w14:textId="77777777" w:rsidTr="00FF7413">
        <w:trPr>
          <w:trHeight w:val="1045"/>
          <w:jc w:val="center"/>
        </w:trPr>
        <w:tc>
          <w:tcPr>
            <w:tcW w:w="733" w:type="dxa"/>
            <w:vAlign w:val="center"/>
          </w:tcPr>
          <w:p w14:paraId="32C2B3EE"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8.2</w:t>
            </w:r>
          </w:p>
        </w:tc>
        <w:tc>
          <w:tcPr>
            <w:tcW w:w="3864" w:type="dxa"/>
            <w:vAlign w:val="center"/>
          </w:tcPr>
          <w:p w14:paraId="727D702C" w14:textId="77777777" w:rsidR="006C261D" w:rsidRPr="006C261D" w:rsidRDefault="006C261D" w:rsidP="006C261D">
            <w:pPr>
              <w:spacing w:before="40" w:after="40"/>
              <w:jc w:val="both"/>
              <w:rPr>
                <w:rFonts w:eastAsia="Calibri"/>
                <w:i/>
                <w:sz w:val="28"/>
                <w:szCs w:val="28"/>
              </w:rPr>
            </w:pPr>
            <w:r w:rsidRPr="006C261D">
              <w:rPr>
                <w:rFonts w:eastAsia="Calibri"/>
                <w:i/>
                <w:sz w:val="28"/>
                <w:szCs w:val="28"/>
              </w:rPr>
              <w:t>Công nghệ áp dụng sản xuất lớp màn chắn cách điện</w:t>
            </w:r>
          </w:p>
        </w:tc>
        <w:tc>
          <w:tcPr>
            <w:tcW w:w="932" w:type="dxa"/>
            <w:vAlign w:val="center"/>
          </w:tcPr>
          <w:p w14:paraId="51454976" w14:textId="77777777" w:rsidR="006C261D" w:rsidRPr="006C261D" w:rsidRDefault="006C261D" w:rsidP="006C261D">
            <w:pPr>
              <w:spacing w:before="40" w:after="40"/>
              <w:jc w:val="center"/>
              <w:rPr>
                <w:rFonts w:eastAsia="Calibri"/>
                <w:i/>
                <w:sz w:val="28"/>
                <w:szCs w:val="28"/>
                <w:lang w:val="vi-VN"/>
              </w:rPr>
            </w:pPr>
          </w:p>
        </w:tc>
        <w:tc>
          <w:tcPr>
            <w:tcW w:w="2798" w:type="dxa"/>
            <w:vAlign w:val="center"/>
          </w:tcPr>
          <w:p w14:paraId="6A2008E9" w14:textId="77777777" w:rsidR="006C261D" w:rsidRPr="006C261D" w:rsidRDefault="006C261D" w:rsidP="006C261D">
            <w:pPr>
              <w:spacing w:before="40" w:after="40"/>
              <w:jc w:val="center"/>
              <w:rPr>
                <w:rFonts w:eastAsia="Calibri"/>
                <w:sz w:val="28"/>
                <w:szCs w:val="28"/>
              </w:rPr>
            </w:pPr>
            <w:r w:rsidRPr="006C261D">
              <w:rPr>
                <w:rFonts w:eastAsia="Calibri"/>
                <w:sz w:val="28"/>
                <w:szCs w:val="28"/>
              </w:rPr>
              <w:t>Đ</w:t>
            </w:r>
            <w:r w:rsidRPr="006C261D">
              <w:rPr>
                <w:rFonts w:eastAsia="Calibri"/>
                <w:sz w:val="28"/>
                <w:szCs w:val="28"/>
                <w:lang w:val="vi-VN"/>
              </w:rPr>
              <w:t>ùn trực tiếp lên cách điện của từng lõi và làm bằng hợp chất bán dẫn có thể bóc ra được</w:t>
            </w:r>
          </w:p>
        </w:tc>
        <w:tc>
          <w:tcPr>
            <w:tcW w:w="1561" w:type="dxa"/>
            <w:vAlign w:val="center"/>
          </w:tcPr>
          <w:p w14:paraId="6A02B2B3" w14:textId="77777777" w:rsidR="006C261D" w:rsidRPr="006C261D" w:rsidRDefault="006C261D" w:rsidP="006C261D">
            <w:pPr>
              <w:spacing w:before="40" w:after="40"/>
              <w:jc w:val="center"/>
              <w:rPr>
                <w:rFonts w:eastAsia="Calibri"/>
                <w:i/>
                <w:sz w:val="28"/>
                <w:szCs w:val="28"/>
                <w:lang w:val="vi-VN"/>
              </w:rPr>
            </w:pPr>
          </w:p>
        </w:tc>
      </w:tr>
      <w:tr w:rsidR="006C261D" w:rsidRPr="006C261D" w14:paraId="4F77A832" w14:textId="77777777" w:rsidTr="00FF7413">
        <w:trPr>
          <w:trHeight w:val="1045"/>
          <w:jc w:val="center"/>
        </w:trPr>
        <w:tc>
          <w:tcPr>
            <w:tcW w:w="733" w:type="dxa"/>
            <w:vAlign w:val="center"/>
          </w:tcPr>
          <w:p w14:paraId="689DDB28" w14:textId="77777777" w:rsidR="006C261D" w:rsidRPr="006C261D" w:rsidRDefault="006C261D" w:rsidP="006C261D">
            <w:pPr>
              <w:spacing w:before="40" w:after="40"/>
              <w:jc w:val="center"/>
              <w:rPr>
                <w:rFonts w:eastAsia="Calibri"/>
                <w:i/>
                <w:sz w:val="28"/>
                <w:szCs w:val="28"/>
              </w:rPr>
            </w:pPr>
            <w:r w:rsidRPr="006C261D">
              <w:rPr>
                <w:rFonts w:eastAsia="Calibri"/>
                <w:i/>
                <w:sz w:val="28"/>
                <w:szCs w:val="28"/>
              </w:rPr>
              <w:t>8.3</w:t>
            </w:r>
          </w:p>
        </w:tc>
        <w:tc>
          <w:tcPr>
            <w:tcW w:w="3864" w:type="dxa"/>
            <w:vAlign w:val="center"/>
          </w:tcPr>
          <w:p w14:paraId="0AED7ADB" w14:textId="77777777" w:rsidR="006C261D" w:rsidRPr="006C261D" w:rsidRDefault="006C261D" w:rsidP="006C261D">
            <w:pPr>
              <w:spacing w:before="40" w:after="40"/>
              <w:jc w:val="both"/>
              <w:rPr>
                <w:rFonts w:eastAsia="Calibri"/>
                <w:i/>
                <w:sz w:val="28"/>
                <w:szCs w:val="28"/>
              </w:rPr>
            </w:pPr>
            <w:r w:rsidRPr="006C261D">
              <w:rPr>
                <w:rFonts w:eastAsia="Calibri"/>
                <w:i/>
                <w:sz w:val="28"/>
                <w:szCs w:val="28"/>
              </w:rPr>
              <w:t>Băng bán dẫn bên ngoài lớp màn chắn cách điện</w:t>
            </w:r>
          </w:p>
        </w:tc>
        <w:tc>
          <w:tcPr>
            <w:tcW w:w="932" w:type="dxa"/>
            <w:vAlign w:val="center"/>
          </w:tcPr>
          <w:p w14:paraId="538ED78F" w14:textId="77777777" w:rsidR="006C261D" w:rsidRPr="006C261D" w:rsidRDefault="006C261D" w:rsidP="006C261D">
            <w:pPr>
              <w:spacing w:before="40" w:after="40"/>
              <w:jc w:val="center"/>
              <w:rPr>
                <w:rFonts w:eastAsia="Calibri"/>
                <w:i/>
                <w:sz w:val="28"/>
                <w:szCs w:val="28"/>
                <w:lang w:val="vi-VN"/>
              </w:rPr>
            </w:pPr>
          </w:p>
        </w:tc>
        <w:tc>
          <w:tcPr>
            <w:tcW w:w="2798" w:type="dxa"/>
            <w:vAlign w:val="center"/>
          </w:tcPr>
          <w:p w14:paraId="29F0650A" w14:textId="77777777" w:rsidR="006C261D" w:rsidRPr="006C261D" w:rsidRDefault="006C261D" w:rsidP="006C261D">
            <w:pPr>
              <w:spacing w:before="40" w:after="40"/>
              <w:jc w:val="center"/>
              <w:rPr>
                <w:rFonts w:eastAsia="Calibri"/>
                <w:sz w:val="28"/>
                <w:szCs w:val="28"/>
              </w:rPr>
            </w:pPr>
            <w:r w:rsidRPr="006C261D">
              <w:rPr>
                <w:rFonts w:eastAsia="Calibri"/>
                <w:sz w:val="28"/>
                <w:szCs w:val="28"/>
                <w:lang w:val="vi-VN"/>
              </w:rPr>
              <w:t>Bên ngoài lớp bán dẫn định hình bằng phương pháp đùn có bọc một lớp băng bán dẫn có tính trương nở có tác dụng chống thấm nước</w:t>
            </w:r>
          </w:p>
        </w:tc>
        <w:tc>
          <w:tcPr>
            <w:tcW w:w="1561" w:type="dxa"/>
            <w:vAlign w:val="center"/>
          </w:tcPr>
          <w:p w14:paraId="0660ED2E" w14:textId="77777777" w:rsidR="006C261D" w:rsidRPr="006C261D" w:rsidRDefault="006C261D" w:rsidP="006C261D">
            <w:pPr>
              <w:spacing w:before="40" w:after="40"/>
              <w:jc w:val="center"/>
              <w:rPr>
                <w:rFonts w:eastAsia="Calibri"/>
                <w:i/>
                <w:sz w:val="28"/>
                <w:szCs w:val="28"/>
                <w:lang w:val="vi-VN"/>
              </w:rPr>
            </w:pPr>
          </w:p>
        </w:tc>
      </w:tr>
      <w:tr w:rsidR="00C44484" w:rsidRPr="00C44484" w14:paraId="6EE7E520" w14:textId="77777777" w:rsidTr="00C44484">
        <w:trPr>
          <w:trHeight w:val="652"/>
          <w:jc w:val="center"/>
        </w:trPr>
        <w:tc>
          <w:tcPr>
            <w:tcW w:w="733" w:type="dxa"/>
            <w:vAlign w:val="center"/>
          </w:tcPr>
          <w:p w14:paraId="77FC9587" w14:textId="2F3CD3B4" w:rsidR="00C44484" w:rsidRPr="00C44484" w:rsidRDefault="00C44484" w:rsidP="00C44484">
            <w:pPr>
              <w:spacing w:before="40" w:after="40"/>
              <w:jc w:val="center"/>
              <w:rPr>
                <w:rFonts w:eastAsia="Calibri"/>
                <w:i/>
                <w:sz w:val="28"/>
                <w:szCs w:val="28"/>
              </w:rPr>
            </w:pPr>
            <w:r w:rsidRPr="006C261D">
              <w:rPr>
                <w:rFonts w:eastAsia="Calibri"/>
                <w:i/>
                <w:sz w:val="28"/>
                <w:szCs w:val="28"/>
              </w:rPr>
              <w:t>8.4</w:t>
            </w:r>
          </w:p>
        </w:tc>
        <w:tc>
          <w:tcPr>
            <w:tcW w:w="3864" w:type="dxa"/>
            <w:vAlign w:val="center"/>
          </w:tcPr>
          <w:p w14:paraId="30014F36" w14:textId="3A4276B0" w:rsidR="00C44484" w:rsidRPr="00C44484" w:rsidRDefault="00C44484" w:rsidP="00C44484">
            <w:pPr>
              <w:spacing w:before="40" w:after="40"/>
              <w:jc w:val="both"/>
              <w:rPr>
                <w:rFonts w:eastAsia="Calibri"/>
                <w:i/>
                <w:sz w:val="28"/>
                <w:szCs w:val="28"/>
              </w:rPr>
            </w:pPr>
            <w:r w:rsidRPr="00C44484">
              <w:rPr>
                <w:rFonts w:eastAsia="Calibri"/>
                <w:i/>
                <w:sz w:val="28"/>
                <w:szCs w:val="28"/>
              </w:rPr>
              <w:t>Vật liệu màn chắn kim loại</w:t>
            </w:r>
          </w:p>
        </w:tc>
        <w:tc>
          <w:tcPr>
            <w:tcW w:w="932" w:type="dxa"/>
            <w:vAlign w:val="center"/>
          </w:tcPr>
          <w:p w14:paraId="3D488523" w14:textId="77777777" w:rsidR="00C44484" w:rsidRPr="00C44484" w:rsidRDefault="00C44484" w:rsidP="00C44484">
            <w:pPr>
              <w:spacing w:before="40" w:after="40"/>
              <w:jc w:val="center"/>
              <w:rPr>
                <w:rFonts w:eastAsia="Calibri"/>
                <w:i/>
                <w:sz w:val="28"/>
                <w:szCs w:val="28"/>
                <w:lang w:val="vi-VN"/>
              </w:rPr>
            </w:pPr>
          </w:p>
        </w:tc>
        <w:tc>
          <w:tcPr>
            <w:tcW w:w="2798" w:type="dxa"/>
            <w:vAlign w:val="center"/>
          </w:tcPr>
          <w:p w14:paraId="2228643C" w14:textId="6A052B51" w:rsidR="00C44484" w:rsidRPr="00C44484" w:rsidRDefault="00C44484" w:rsidP="00C44484">
            <w:pPr>
              <w:spacing w:before="40" w:after="40"/>
              <w:jc w:val="center"/>
              <w:rPr>
                <w:rFonts w:eastAsia="Calibri"/>
                <w:sz w:val="28"/>
                <w:szCs w:val="28"/>
              </w:rPr>
            </w:pPr>
            <w:r w:rsidRPr="00C44484">
              <w:rPr>
                <w:rFonts w:eastAsia="Calibri"/>
                <w:sz w:val="28"/>
                <w:szCs w:val="28"/>
              </w:rPr>
              <w:t xml:space="preserve">sợi </w:t>
            </w:r>
            <w:r w:rsidRPr="00C44484">
              <w:rPr>
                <w:rFonts w:eastAsia="Calibri"/>
                <w:sz w:val="28"/>
                <w:szCs w:val="28"/>
                <w:lang w:val="vi-VN"/>
              </w:rPr>
              <w:t>đồng</w:t>
            </w:r>
          </w:p>
        </w:tc>
        <w:tc>
          <w:tcPr>
            <w:tcW w:w="1561" w:type="dxa"/>
            <w:vAlign w:val="center"/>
          </w:tcPr>
          <w:p w14:paraId="029A2772" w14:textId="77777777" w:rsidR="00C44484" w:rsidRPr="00C44484" w:rsidRDefault="00C44484" w:rsidP="00C44484">
            <w:pPr>
              <w:spacing w:before="40" w:after="40"/>
              <w:jc w:val="center"/>
              <w:rPr>
                <w:rFonts w:eastAsia="Calibri"/>
                <w:i/>
                <w:sz w:val="28"/>
                <w:szCs w:val="28"/>
                <w:lang w:val="vi-VN"/>
              </w:rPr>
            </w:pPr>
          </w:p>
        </w:tc>
      </w:tr>
      <w:tr w:rsidR="00C44484" w:rsidRPr="006C261D" w14:paraId="4AB04366" w14:textId="77777777" w:rsidTr="00FF7413">
        <w:trPr>
          <w:trHeight w:val="399"/>
          <w:jc w:val="center"/>
        </w:trPr>
        <w:tc>
          <w:tcPr>
            <w:tcW w:w="733" w:type="dxa"/>
            <w:vAlign w:val="center"/>
          </w:tcPr>
          <w:p w14:paraId="3C7C5FA1" w14:textId="4B9259EF" w:rsidR="00C44484" w:rsidRPr="006C261D" w:rsidRDefault="00C44484" w:rsidP="00C44484">
            <w:pPr>
              <w:spacing w:before="40" w:after="40"/>
              <w:jc w:val="center"/>
              <w:rPr>
                <w:rFonts w:eastAsia="Calibri"/>
                <w:i/>
                <w:sz w:val="28"/>
                <w:szCs w:val="28"/>
              </w:rPr>
            </w:pPr>
            <w:r w:rsidRPr="006C261D">
              <w:rPr>
                <w:rFonts w:eastAsia="Calibri"/>
                <w:i/>
                <w:sz w:val="28"/>
                <w:szCs w:val="28"/>
              </w:rPr>
              <w:t>8.5</w:t>
            </w:r>
          </w:p>
        </w:tc>
        <w:tc>
          <w:tcPr>
            <w:tcW w:w="3864" w:type="dxa"/>
            <w:vAlign w:val="center"/>
          </w:tcPr>
          <w:p w14:paraId="0A6D78AF" w14:textId="3E1A38F7" w:rsidR="00C44484" w:rsidRPr="006C261D" w:rsidRDefault="00C44484" w:rsidP="00C44484">
            <w:pPr>
              <w:spacing w:before="40" w:after="40"/>
              <w:jc w:val="both"/>
              <w:rPr>
                <w:rFonts w:eastAsia="Calibri"/>
                <w:i/>
                <w:sz w:val="28"/>
                <w:szCs w:val="28"/>
              </w:rPr>
            </w:pPr>
            <w:r w:rsidRPr="00C44484">
              <w:rPr>
                <w:rFonts w:eastAsia="Calibri"/>
                <w:i/>
                <w:sz w:val="28"/>
                <w:szCs w:val="28"/>
              </w:rPr>
              <w:t>Tiết diện lớp màn chắn kim loại (màn chắn đồng)</w:t>
            </w:r>
          </w:p>
        </w:tc>
        <w:tc>
          <w:tcPr>
            <w:tcW w:w="932" w:type="dxa"/>
            <w:vAlign w:val="center"/>
          </w:tcPr>
          <w:p w14:paraId="24BB9935" w14:textId="32089538" w:rsidR="00C44484" w:rsidRPr="006C261D" w:rsidRDefault="00C44484" w:rsidP="00C44484">
            <w:pPr>
              <w:spacing w:before="40" w:after="40"/>
              <w:jc w:val="center"/>
              <w:rPr>
                <w:rFonts w:eastAsia="Calibri"/>
                <w:i/>
                <w:sz w:val="28"/>
                <w:szCs w:val="28"/>
              </w:rPr>
            </w:pPr>
            <w:r w:rsidRPr="00C44484">
              <w:rPr>
                <w:rFonts w:eastAsia="Calibri"/>
                <w:i/>
                <w:sz w:val="28"/>
                <w:szCs w:val="28"/>
              </w:rPr>
              <w:t>m</w:t>
            </w:r>
            <w:r w:rsidRPr="006C261D">
              <w:rPr>
                <w:rFonts w:eastAsia="Calibri"/>
                <w:i/>
                <w:sz w:val="28"/>
                <w:szCs w:val="28"/>
                <w:lang w:val="vi-VN"/>
              </w:rPr>
              <w:t>m</w:t>
            </w:r>
            <w:r w:rsidRPr="00C44484">
              <w:rPr>
                <w:rFonts w:eastAsia="Calibri"/>
                <w:i/>
                <w:sz w:val="28"/>
                <w:szCs w:val="28"/>
              </w:rPr>
              <w:t>2</w:t>
            </w:r>
          </w:p>
        </w:tc>
        <w:tc>
          <w:tcPr>
            <w:tcW w:w="2798" w:type="dxa"/>
            <w:vAlign w:val="center"/>
          </w:tcPr>
          <w:p w14:paraId="4BF1529B" w14:textId="03C8171B" w:rsidR="00C44484" w:rsidRPr="006C261D" w:rsidRDefault="00C44484" w:rsidP="00C44484">
            <w:pPr>
              <w:spacing w:before="40" w:after="40"/>
              <w:jc w:val="center"/>
              <w:rPr>
                <w:rFonts w:eastAsia="Calibri"/>
                <w:sz w:val="28"/>
                <w:szCs w:val="28"/>
              </w:rPr>
            </w:pPr>
            <w:r w:rsidRPr="006C261D">
              <w:rPr>
                <w:rFonts w:eastAsia="Calibri"/>
                <w:sz w:val="28"/>
                <w:szCs w:val="28"/>
                <w:lang w:val="vi-VN"/>
              </w:rPr>
              <w:t xml:space="preserve">≥ </w:t>
            </w:r>
            <w:r w:rsidRPr="00C44484">
              <w:rPr>
                <w:rFonts w:eastAsia="Calibri"/>
                <w:sz w:val="28"/>
                <w:szCs w:val="28"/>
              </w:rPr>
              <w:t>16</w:t>
            </w:r>
          </w:p>
        </w:tc>
        <w:tc>
          <w:tcPr>
            <w:tcW w:w="1561" w:type="dxa"/>
            <w:vAlign w:val="center"/>
          </w:tcPr>
          <w:p w14:paraId="03FAE1AC" w14:textId="77777777" w:rsidR="00C44484" w:rsidRPr="006C261D" w:rsidRDefault="00C44484" w:rsidP="00C44484">
            <w:pPr>
              <w:spacing w:before="40" w:after="40"/>
              <w:jc w:val="center"/>
              <w:rPr>
                <w:rFonts w:eastAsia="Calibri"/>
                <w:i/>
                <w:sz w:val="28"/>
                <w:szCs w:val="28"/>
                <w:lang w:val="vi-VN"/>
              </w:rPr>
            </w:pPr>
          </w:p>
        </w:tc>
      </w:tr>
      <w:tr w:rsidR="00C44484" w:rsidRPr="006C261D" w14:paraId="71FDA4CA" w14:textId="77777777" w:rsidTr="00FF7413">
        <w:trPr>
          <w:trHeight w:val="399"/>
          <w:jc w:val="center"/>
        </w:trPr>
        <w:tc>
          <w:tcPr>
            <w:tcW w:w="733" w:type="dxa"/>
          </w:tcPr>
          <w:p w14:paraId="0DF82EEC"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9</w:t>
            </w:r>
          </w:p>
        </w:tc>
        <w:tc>
          <w:tcPr>
            <w:tcW w:w="3864" w:type="dxa"/>
          </w:tcPr>
          <w:p w14:paraId="052CDCF1" w14:textId="081D04B0" w:rsidR="00C44484" w:rsidRPr="006C261D" w:rsidRDefault="00C44484" w:rsidP="00C91266">
            <w:pPr>
              <w:spacing w:before="40" w:after="40"/>
              <w:jc w:val="both"/>
              <w:rPr>
                <w:rFonts w:eastAsia="Calibri"/>
                <w:sz w:val="28"/>
                <w:szCs w:val="28"/>
              </w:rPr>
            </w:pPr>
            <w:r w:rsidRPr="006C261D">
              <w:rPr>
                <w:rFonts w:eastAsia="Calibri"/>
                <w:sz w:val="28"/>
                <w:szCs w:val="28"/>
              </w:rPr>
              <w:t xml:space="preserve">Lớp bọc </w:t>
            </w:r>
            <w:r w:rsidR="00C91266" w:rsidRPr="00C91266">
              <w:rPr>
                <w:rFonts w:eastAsia="Calibri"/>
                <w:sz w:val="28"/>
                <w:szCs w:val="28"/>
              </w:rPr>
              <w:t>phân cách</w:t>
            </w:r>
          </w:p>
        </w:tc>
        <w:tc>
          <w:tcPr>
            <w:tcW w:w="932" w:type="dxa"/>
          </w:tcPr>
          <w:p w14:paraId="2524CEC9" w14:textId="77777777" w:rsidR="00C44484" w:rsidRPr="006C261D" w:rsidRDefault="00C44484" w:rsidP="00C44484">
            <w:pPr>
              <w:spacing w:before="40" w:after="40"/>
              <w:jc w:val="center"/>
              <w:rPr>
                <w:rFonts w:eastAsia="Calibri"/>
                <w:sz w:val="28"/>
                <w:szCs w:val="28"/>
                <w:lang w:val="vi-VN"/>
              </w:rPr>
            </w:pPr>
          </w:p>
        </w:tc>
        <w:tc>
          <w:tcPr>
            <w:tcW w:w="2798" w:type="dxa"/>
          </w:tcPr>
          <w:p w14:paraId="101DC891" w14:textId="77777777" w:rsidR="00C44484" w:rsidRPr="006C261D" w:rsidRDefault="00C44484" w:rsidP="00C44484">
            <w:pPr>
              <w:spacing w:before="40" w:after="40"/>
              <w:jc w:val="center"/>
              <w:rPr>
                <w:rFonts w:eastAsia="Calibri"/>
                <w:sz w:val="28"/>
                <w:szCs w:val="28"/>
                <w:lang w:val="vi-VN"/>
              </w:rPr>
            </w:pPr>
          </w:p>
        </w:tc>
        <w:tc>
          <w:tcPr>
            <w:tcW w:w="1561" w:type="dxa"/>
          </w:tcPr>
          <w:p w14:paraId="61A42A75" w14:textId="77777777" w:rsidR="00C44484" w:rsidRPr="006C261D" w:rsidRDefault="00C44484" w:rsidP="00C44484">
            <w:pPr>
              <w:spacing w:before="40" w:after="40"/>
              <w:jc w:val="center"/>
              <w:rPr>
                <w:rFonts w:eastAsia="Calibri"/>
                <w:sz w:val="28"/>
                <w:szCs w:val="28"/>
                <w:lang w:val="vi-VN"/>
              </w:rPr>
            </w:pPr>
          </w:p>
        </w:tc>
      </w:tr>
      <w:tr w:rsidR="00C44484" w:rsidRPr="006C261D" w14:paraId="475415C4" w14:textId="77777777" w:rsidTr="00FF7413">
        <w:trPr>
          <w:trHeight w:val="325"/>
          <w:jc w:val="center"/>
        </w:trPr>
        <w:tc>
          <w:tcPr>
            <w:tcW w:w="733" w:type="dxa"/>
          </w:tcPr>
          <w:p w14:paraId="2AA7D4DE"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9.1</w:t>
            </w:r>
          </w:p>
        </w:tc>
        <w:tc>
          <w:tcPr>
            <w:tcW w:w="3864" w:type="dxa"/>
          </w:tcPr>
          <w:p w14:paraId="039E0951" w14:textId="77777777" w:rsidR="00C44484" w:rsidRPr="006C261D" w:rsidRDefault="00C44484" w:rsidP="00C44484">
            <w:pPr>
              <w:spacing w:before="40" w:after="40"/>
              <w:jc w:val="both"/>
              <w:rPr>
                <w:rFonts w:eastAsia="Calibri"/>
                <w:i/>
                <w:sz w:val="28"/>
                <w:szCs w:val="28"/>
              </w:rPr>
            </w:pPr>
            <w:r w:rsidRPr="006C261D">
              <w:rPr>
                <w:rFonts w:eastAsia="Calibri"/>
                <w:i/>
                <w:sz w:val="28"/>
                <w:szCs w:val="28"/>
              </w:rPr>
              <w:t xml:space="preserve">Vật liệu </w:t>
            </w:r>
          </w:p>
        </w:tc>
        <w:tc>
          <w:tcPr>
            <w:tcW w:w="932" w:type="dxa"/>
          </w:tcPr>
          <w:p w14:paraId="60D81289" w14:textId="77777777" w:rsidR="00C44484" w:rsidRPr="006C261D" w:rsidRDefault="00C44484" w:rsidP="00C44484">
            <w:pPr>
              <w:spacing w:before="40" w:after="40"/>
              <w:jc w:val="center"/>
              <w:rPr>
                <w:rFonts w:eastAsia="Calibri"/>
                <w:i/>
                <w:sz w:val="28"/>
                <w:szCs w:val="28"/>
                <w:lang w:val="vi-VN"/>
              </w:rPr>
            </w:pPr>
          </w:p>
        </w:tc>
        <w:tc>
          <w:tcPr>
            <w:tcW w:w="2798" w:type="dxa"/>
            <w:vAlign w:val="center"/>
          </w:tcPr>
          <w:p w14:paraId="5C4BEEC1" w14:textId="674B47AE" w:rsidR="00C44484" w:rsidRPr="006C261D" w:rsidRDefault="00C91266" w:rsidP="00C44484">
            <w:pPr>
              <w:spacing w:before="40" w:after="40"/>
              <w:jc w:val="center"/>
              <w:rPr>
                <w:rFonts w:eastAsia="Calibri"/>
                <w:sz w:val="28"/>
                <w:szCs w:val="28"/>
              </w:rPr>
            </w:pPr>
            <w:r w:rsidRPr="00C91266">
              <w:rPr>
                <w:rFonts w:eastAsia="Calibri"/>
                <w:sz w:val="28"/>
                <w:szCs w:val="28"/>
              </w:rPr>
              <w:t>PVC</w:t>
            </w:r>
          </w:p>
        </w:tc>
        <w:tc>
          <w:tcPr>
            <w:tcW w:w="1561" w:type="dxa"/>
          </w:tcPr>
          <w:p w14:paraId="68134BE9" w14:textId="77777777" w:rsidR="00C44484" w:rsidRPr="006C261D" w:rsidRDefault="00C44484" w:rsidP="00C44484">
            <w:pPr>
              <w:spacing w:before="40" w:after="40"/>
              <w:jc w:val="center"/>
              <w:rPr>
                <w:rFonts w:eastAsia="Calibri"/>
                <w:i/>
                <w:sz w:val="28"/>
                <w:szCs w:val="28"/>
                <w:lang w:val="vi-VN"/>
              </w:rPr>
            </w:pPr>
          </w:p>
        </w:tc>
      </w:tr>
      <w:tr w:rsidR="00C44484" w:rsidRPr="006C261D" w14:paraId="46A1FF23" w14:textId="77777777" w:rsidTr="00FF7413">
        <w:trPr>
          <w:trHeight w:val="487"/>
          <w:jc w:val="center"/>
        </w:trPr>
        <w:tc>
          <w:tcPr>
            <w:tcW w:w="733" w:type="dxa"/>
          </w:tcPr>
          <w:p w14:paraId="7FD3DE29"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9.2</w:t>
            </w:r>
          </w:p>
        </w:tc>
        <w:tc>
          <w:tcPr>
            <w:tcW w:w="3864" w:type="dxa"/>
          </w:tcPr>
          <w:p w14:paraId="7DFEC28D" w14:textId="77777777" w:rsidR="00C44484" w:rsidRPr="006C261D" w:rsidRDefault="00C44484" w:rsidP="00C44484">
            <w:pPr>
              <w:spacing w:before="40" w:after="40"/>
              <w:jc w:val="both"/>
              <w:rPr>
                <w:rFonts w:eastAsia="Calibri"/>
                <w:i/>
                <w:sz w:val="28"/>
                <w:szCs w:val="28"/>
                <w:lang w:val="vi-VN"/>
              </w:rPr>
            </w:pPr>
            <w:r w:rsidRPr="00C91266">
              <w:rPr>
                <w:rFonts w:eastAsia="Calibri"/>
                <w:i/>
                <w:color w:val="000000"/>
                <w:sz w:val="28"/>
                <w:szCs w:val="28"/>
                <w:lang w:val="vi-VN"/>
              </w:rPr>
              <w:t xml:space="preserve">Chiều dày </w:t>
            </w:r>
          </w:p>
        </w:tc>
        <w:tc>
          <w:tcPr>
            <w:tcW w:w="932" w:type="dxa"/>
          </w:tcPr>
          <w:p w14:paraId="317A9E93"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mm</w:t>
            </w:r>
          </w:p>
        </w:tc>
        <w:tc>
          <w:tcPr>
            <w:tcW w:w="2798" w:type="dxa"/>
            <w:vAlign w:val="center"/>
          </w:tcPr>
          <w:p w14:paraId="482230EA"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tcPr>
          <w:p w14:paraId="62BB4DBC" w14:textId="77777777" w:rsidR="00C44484" w:rsidRPr="006C261D" w:rsidRDefault="00C44484" w:rsidP="00C44484">
            <w:pPr>
              <w:spacing w:before="40" w:after="40"/>
              <w:jc w:val="center"/>
              <w:rPr>
                <w:rFonts w:eastAsia="Calibri"/>
                <w:i/>
                <w:sz w:val="28"/>
                <w:szCs w:val="28"/>
                <w:lang w:val="vi-VN"/>
              </w:rPr>
            </w:pPr>
          </w:p>
        </w:tc>
      </w:tr>
      <w:tr w:rsidR="00C44484" w:rsidRPr="006C261D" w14:paraId="222062AA" w14:textId="77777777" w:rsidTr="00FF7413">
        <w:trPr>
          <w:trHeight w:val="399"/>
          <w:jc w:val="center"/>
        </w:trPr>
        <w:tc>
          <w:tcPr>
            <w:tcW w:w="733" w:type="dxa"/>
          </w:tcPr>
          <w:p w14:paraId="4FC5B363"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10</w:t>
            </w:r>
          </w:p>
        </w:tc>
        <w:tc>
          <w:tcPr>
            <w:tcW w:w="3864" w:type="dxa"/>
          </w:tcPr>
          <w:p w14:paraId="6E7FB65A" w14:textId="77777777" w:rsidR="00C44484" w:rsidRPr="00C91266" w:rsidRDefault="00C44484" w:rsidP="00C44484">
            <w:pPr>
              <w:spacing w:before="40" w:after="40"/>
              <w:jc w:val="both"/>
              <w:rPr>
                <w:rFonts w:eastAsia="Calibri"/>
                <w:color w:val="000000"/>
                <w:sz w:val="28"/>
                <w:szCs w:val="28"/>
              </w:rPr>
            </w:pPr>
            <w:r w:rsidRPr="00C91266">
              <w:rPr>
                <w:rFonts w:eastAsia="Calibri"/>
                <w:color w:val="000000"/>
                <w:sz w:val="28"/>
                <w:szCs w:val="28"/>
              </w:rPr>
              <w:t xml:space="preserve">Lớp áo giáp </w:t>
            </w:r>
          </w:p>
        </w:tc>
        <w:tc>
          <w:tcPr>
            <w:tcW w:w="932" w:type="dxa"/>
          </w:tcPr>
          <w:p w14:paraId="34838F49" w14:textId="77777777" w:rsidR="00C44484" w:rsidRPr="006C261D" w:rsidRDefault="00C44484" w:rsidP="00C44484">
            <w:pPr>
              <w:spacing w:before="40" w:after="40"/>
              <w:jc w:val="center"/>
              <w:rPr>
                <w:rFonts w:eastAsia="Calibri"/>
                <w:sz w:val="28"/>
                <w:szCs w:val="28"/>
              </w:rPr>
            </w:pPr>
          </w:p>
        </w:tc>
        <w:tc>
          <w:tcPr>
            <w:tcW w:w="2798" w:type="dxa"/>
            <w:vAlign w:val="center"/>
          </w:tcPr>
          <w:p w14:paraId="361CAF46" w14:textId="77777777" w:rsidR="00C44484" w:rsidRPr="006C261D" w:rsidRDefault="00C44484" w:rsidP="00C44484">
            <w:pPr>
              <w:spacing w:before="40" w:after="40"/>
              <w:jc w:val="center"/>
              <w:rPr>
                <w:rFonts w:eastAsia="Calibri"/>
                <w:sz w:val="28"/>
                <w:szCs w:val="28"/>
                <w:lang w:val="vi-VN"/>
              </w:rPr>
            </w:pPr>
          </w:p>
        </w:tc>
        <w:tc>
          <w:tcPr>
            <w:tcW w:w="1561" w:type="dxa"/>
          </w:tcPr>
          <w:p w14:paraId="057CDC69" w14:textId="77777777" w:rsidR="00C44484" w:rsidRPr="006C261D" w:rsidRDefault="00C44484" w:rsidP="00C44484">
            <w:pPr>
              <w:spacing w:before="40" w:after="40"/>
              <w:jc w:val="center"/>
              <w:rPr>
                <w:rFonts w:eastAsia="Calibri"/>
                <w:sz w:val="28"/>
                <w:szCs w:val="28"/>
                <w:lang w:val="vi-VN"/>
              </w:rPr>
            </w:pPr>
          </w:p>
        </w:tc>
      </w:tr>
      <w:tr w:rsidR="00C44484" w:rsidRPr="006C261D" w14:paraId="27366CF2" w14:textId="77777777" w:rsidTr="00FF7413">
        <w:trPr>
          <w:trHeight w:val="399"/>
          <w:jc w:val="center"/>
        </w:trPr>
        <w:tc>
          <w:tcPr>
            <w:tcW w:w="733" w:type="dxa"/>
            <w:vAlign w:val="center"/>
          </w:tcPr>
          <w:p w14:paraId="4F75E847"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10.1</w:t>
            </w:r>
          </w:p>
        </w:tc>
        <w:tc>
          <w:tcPr>
            <w:tcW w:w="3864" w:type="dxa"/>
            <w:vAlign w:val="center"/>
          </w:tcPr>
          <w:p w14:paraId="795CC16F" w14:textId="77777777" w:rsidR="00C44484" w:rsidRPr="00C91266" w:rsidRDefault="00C44484" w:rsidP="00C44484">
            <w:pPr>
              <w:spacing w:before="40" w:after="40"/>
              <w:jc w:val="both"/>
              <w:rPr>
                <w:rFonts w:eastAsia="Calibri"/>
                <w:i/>
                <w:color w:val="000000"/>
                <w:sz w:val="28"/>
                <w:szCs w:val="28"/>
              </w:rPr>
            </w:pPr>
            <w:r w:rsidRPr="00C91266">
              <w:rPr>
                <w:rFonts w:eastAsia="Calibri"/>
                <w:i/>
                <w:color w:val="000000"/>
                <w:sz w:val="28"/>
                <w:szCs w:val="28"/>
              </w:rPr>
              <w:t>Cấu tạo lớp áo giáp</w:t>
            </w:r>
          </w:p>
        </w:tc>
        <w:tc>
          <w:tcPr>
            <w:tcW w:w="932" w:type="dxa"/>
            <w:vAlign w:val="center"/>
          </w:tcPr>
          <w:p w14:paraId="7675B0C3" w14:textId="77777777" w:rsidR="00C44484" w:rsidRPr="006C261D" w:rsidRDefault="00C44484" w:rsidP="00C44484">
            <w:pPr>
              <w:spacing w:before="40" w:after="40"/>
              <w:jc w:val="center"/>
              <w:rPr>
                <w:rFonts w:eastAsia="Calibri"/>
                <w:i/>
                <w:sz w:val="28"/>
                <w:szCs w:val="28"/>
              </w:rPr>
            </w:pPr>
          </w:p>
        </w:tc>
        <w:tc>
          <w:tcPr>
            <w:tcW w:w="2798" w:type="dxa"/>
            <w:vAlign w:val="center"/>
          </w:tcPr>
          <w:p w14:paraId="1C0B2958"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Áo giáp làm bằng kim loại bằng dải băng kép</w:t>
            </w:r>
          </w:p>
        </w:tc>
        <w:tc>
          <w:tcPr>
            <w:tcW w:w="1561" w:type="dxa"/>
            <w:vAlign w:val="center"/>
          </w:tcPr>
          <w:p w14:paraId="733DDC39" w14:textId="77777777" w:rsidR="00C44484" w:rsidRPr="006C261D" w:rsidRDefault="00C44484" w:rsidP="00C44484">
            <w:pPr>
              <w:spacing w:before="40" w:after="40"/>
              <w:jc w:val="center"/>
              <w:rPr>
                <w:rFonts w:eastAsia="Calibri"/>
                <w:i/>
                <w:sz w:val="28"/>
                <w:szCs w:val="28"/>
                <w:lang w:val="vi-VN"/>
              </w:rPr>
            </w:pPr>
          </w:p>
        </w:tc>
      </w:tr>
      <w:tr w:rsidR="00C44484" w:rsidRPr="006C261D" w14:paraId="596C46AD" w14:textId="77777777" w:rsidTr="00FF7413">
        <w:trPr>
          <w:trHeight w:val="539"/>
          <w:jc w:val="center"/>
        </w:trPr>
        <w:tc>
          <w:tcPr>
            <w:tcW w:w="733" w:type="dxa"/>
            <w:vAlign w:val="center"/>
          </w:tcPr>
          <w:p w14:paraId="6DFE4BAA"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10.2</w:t>
            </w:r>
          </w:p>
        </w:tc>
        <w:tc>
          <w:tcPr>
            <w:tcW w:w="3864" w:type="dxa"/>
            <w:vAlign w:val="center"/>
          </w:tcPr>
          <w:p w14:paraId="4FA9AB19" w14:textId="77777777" w:rsidR="00C44484" w:rsidRPr="00C91266" w:rsidRDefault="00C44484" w:rsidP="00C44484">
            <w:pPr>
              <w:spacing w:before="40" w:after="40"/>
              <w:jc w:val="both"/>
              <w:rPr>
                <w:rFonts w:eastAsia="Calibri"/>
                <w:i/>
                <w:color w:val="000000"/>
                <w:sz w:val="28"/>
                <w:szCs w:val="28"/>
              </w:rPr>
            </w:pPr>
            <w:r w:rsidRPr="00C91266">
              <w:rPr>
                <w:rFonts w:eastAsia="Calibri"/>
                <w:i/>
                <w:color w:val="000000"/>
                <w:sz w:val="28"/>
                <w:szCs w:val="28"/>
              </w:rPr>
              <w:t xml:space="preserve">Vật liệu lớp áo giáp </w:t>
            </w:r>
          </w:p>
        </w:tc>
        <w:tc>
          <w:tcPr>
            <w:tcW w:w="932" w:type="dxa"/>
            <w:vAlign w:val="center"/>
          </w:tcPr>
          <w:p w14:paraId="3B15BF1D" w14:textId="77777777" w:rsidR="00C44484" w:rsidRPr="006C261D" w:rsidRDefault="00C44484" w:rsidP="00C44484">
            <w:pPr>
              <w:spacing w:before="40" w:after="40"/>
              <w:jc w:val="center"/>
              <w:rPr>
                <w:rFonts w:eastAsia="Calibri"/>
                <w:i/>
                <w:sz w:val="28"/>
                <w:szCs w:val="28"/>
              </w:rPr>
            </w:pPr>
          </w:p>
        </w:tc>
        <w:tc>
          <w:tcPr>
            <w:tcW w:w="2798" w:type="dxa"/>
            <w:vAlign w:val="center"/>
          </w:tcPr>
          <w:p w14:paraId="4C519DFE" w14:textId="49B6DA22" w:rsidR="00C44484" w:rsidRPr="006C261D" w:rsidRDefault="00C91266" w:rsidP="00C44484">
            <w:pPr>
              <w:spacing w:before="40" w:after="40"/>
              <w:jc w:val="center"/>
              <w:rPr>
                <w:rFonts w:eastAsia="Calibri"/>
                <w:sz w:val="28"/>
                <w:szCs w:val="28"/>
                <w:lang w:val="vi-VN"/>
              </w:rPr>
            </w:pPr>
            <w:r w:rsidRPr="00C91266">
              <w:rPr>
                <w:sz w:val="28"/>
                <w:szCs w:val="28"/>
              </w:rPr>
              <w:t>Nhôm hoặc hợp kim nhôm</w:t>
            </w:r>
          </w:p>
        </w:tc>
        <w:tc>
          <w:tcPr>
            <w:tcW w:w="1561" w:type="dxa"/>
            <w:vAlign w:val="center"/>
          </w:tcPr>
          <w:p w14:paraId="7226E6AC" w14:textId="77777777" w:rsidR="00C44484" w:rsidRPr="006C261D" w:rsidRDefault="00C44484" w:rsidP="00C44484">
            <w:pPr>
              <w:spacing w:before="40" w:after="40"/>
              <w:jc w:val="center"/>
              <w:rPr>
                <w:rFonts w:eastAsia="Calibri"/>
                <w:i/>
                <w:sz w:val="28"/>
                <w:szCs w:val="28"/>
                <w:lang w:val="vi-VN"/>
              </w:rPr>
            </w:pPr>
          </w:p>
        </w:tc>
      </w:tr>
      <w:tr w:rsidR="00C44484" w:rsidRPr="006C261D" w14:paraId="437DF08D" w14:textId="77777777" w:rsidTr="00FF7413">
        <w:trPr>
          <w:trHeight w:val="722"/>
          <w:jc w:val="center"/>
        </w:trPr>
        <w:tc>
          <w:tcPr>
            <w:tcW w:w="733" w:type="dxa"/>
            <w:vAlign w:val="center"/>
          </w:tcPr>
          <w:p w14:paraId="29E02DCC"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10.3</w:t>
            </w:r>
          </w:p>
        </w:tc>
        <w:tc>
          <w:tcPr>
            <w:tcW w:w="3864" w:type="dxa"/>
            <w:vAlign w:val="center"/>
          </w:tcPr>
          <w:p w14:paraId="1849A183" w14:textId="77777777" w:rsidR="00C44484" w:rsidRPr="006C261D" w:rsidRDefault="00C44484" w:rsidP="00C44484">
            <w:pPr>
              <w:spacing w:before="40" w:after="40"/>
              <w:rPr>
                <w:rFonts w:eastAsia="Calibri"/>
                <w:i/>
                <w:sz w:val="28"/>
                <w:szCs w:val="28"/>
              </w:rPr>
            </w:pPr>
            <w:r w:rsidRPr="006C261D">
              <w:rPr>
                <w:rFonts w:eastAsia="Calibri"/>
                <w:i/>
                <w:sz w:val="28"/>
                <w:szCs w:val="28"/>
                <w:lang w:val="vi-VN"/>
              </w:rPr>
              <w:t xml:space="preserve">Chiều dày danh nghĩa của </w:t>
            </w:r>
            <w:r w:rsidRPr="006C261D">
              <w:rPr>
                <w:rFonts w:eastAsia="Calibri"/>
                <w:i/>
                <w:sz w:val="28"/>
                <w:szCs w:val="28"/>
              </w:rPr>
              <w:t xml:space="preserve">mỗi </w:t>
            </w:r>
            <w:r w:rsidRPr="006C261D">
              <w:rPr>
                <w:rFonts w:eastAsia="Calibri"/>
                <w:i/>
                <w:sz w:val="28"/>
                <w:szCs w:val="28"/>
                <w:lang w:val="vi-VN"/>
              </w:rPr>
              <w:t>băng quấn dùng làm áo giáp</w:t>
            </w:r>
          </w:p>
        </w:tc>
        <w:tc>
          <w:tcPr>
            <w:tcW w:w="932" w:type="dxa"/>
            <w:vAlign w:val="center"/>
          </w:tcPr>
          <w:p w14:paraId="5BC5CD1E" w14:textId="77777777" w:rsidR="00C44484" w:rsidRPr="006C261D" w:rsidRDefault="00C44484" w:rsidP="00C44484">
            <w:pPr>
              <w:spacing w:before="40" w:after="40"/>
              <w:jc w:val="center"/>
              <w:rPr>
                <w:rFonts w:eastAsia="Calibri"/>
                <w:i/>
                <w:sz w:val="28"/>
                <w:szCs w:val="28"/>
                <w:lang w:val="vi-VN"/>
              </w:rPr>
            </w:pPr>
            <w:r w:rsidRPr="006C261D">
              <w:rPr>
                <w:rFonts w:eastAsia="Calibri"/>
                <w:i/>
                <w:sz w:val="28"/>
                <w:szCs w:val="28"/>
                <w:lang w:val="vi-VN"/>
              </w:rPr>
              <w:t>mm</w:t>
            </w:r>
          </w:p>
        </w:tc>
        <w:tc>
          <w:tcPr>
            <w:tcW w:w="2798" w:type="dxa"/>
            <w:vAlign w:val="center"/>
          </w:tcPr>
          <w:p w14:paraId="4E5AF062"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11C4BC71" w14:textId="77777777" w:rsidR="00C44484" w:rsidRPr="006C261D" w:rsidRDefault="00C44484" w:rsidP="00C44484">
            <w:pPr>
              <w:spacing w:before="40" w:after="40"/>
              <w:jc w:val="center"/>
              <w:rPr>
                <w:rFonts w:eastAsia="Calibri"/>
                <w:i/>
                <w:sz w:val="28"/>
                <w:szCs w:val="28"/>
                <w:lang w:val="vi-VN"/>
              </w:rPr>
            </w:pPr>
          </w:p>
        </w:tc>
      </w:tr>
      <w:tr w:rsidR="00C44484" w:rsidRPr="006C261D" w14:paraId="1040479A" w14:textId="77777777" w:rsidTr="00FF7413">
        <w:trPr>
          <w:trHeight w:val="384"/>
          <w:jc w:val="center"/>
        </w:trPr>
        <w:tc>
          <w:tcPr>
            <w:tcW w:w="733" w:type="dxa"/>
          </w:tcPr>
          <w:p w14:paraId="51821F39"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11</w:t>
            </w:r>
          </w:p>
        </w:tc>
        <w:tc>
          <w:tcPr>
            <w:tcW w:w="3864" w:type="dxa"/>
          </w:tcPr>
          <w:p w14:paraId="07F4AAEC" w14:textId="77777777" w:rsidR="00C44484" w:rsidRPr="006C261D" w:rsidRDefault="00C44484" w:rsidP="00C44484">
            <w:pPr>
              <w:spacing w:before="40" w:after="40"/>
              <w:rPr>
                <w:rFonts w:eastAsia="Calibri"/>
                <w:sz w:val="28"/>
                <w:szCs w:val="28"/>
              </w:rPr>
            </w:pPr>
            <w:r w:rsidRPr="006C261D">
              <w:rPr>
                <w:rFonts w:eastAsia="Calibri"/>
                <w:sz w:val="28"/>
                <w:szCs w:val="28"/>
              </w:rPr>
              <w:t>Lớp vỏ bọc bên ngoài</w:t>
            </w:r>
          </w:p>
        </w:tc>
        <w:tc>
          <w:tcPr>
            <w:tcW w:w="932" w:type="dxa"/>
            <w:vAlign w:val="center"/>
          </w:tcPr>
          <w:p w14:paraId="504DD1B6" w14:textId="77777777" w:rsidR="00C44484" w:rsidRPr="006C261D" w:rsidRDefault="00C44484" w:rsidP="00C44484">
            <w:pPr>
              <w:spacing w:before="40" w:after="40"/>
              <w:jc w:val="center"/>
              <w:rPr>
                <w:rFonts w:eastAsia="Calibri"/>
                <w:sz w:val="28"/>
                <w:szCs w:val="28"/>
                <w:lang w:val="vi-VN"/>
              </w:rPr>
            </w:pPr>
          </w:p>
        </w:tc>
        <w:tc>
          <w:tcPr>
            <w:tcW w:w="2798" w:type="dxa"/>
          </w:tcPr>
          <w:p w14:paraId="547312E0" w14:textId="77777777" w:rsidR="00C44484" w:rsidRPr="006C261D" w:rsidRDefault="00C44484" w:rsidP="00C44484">
            <w:pPr>
              <w:spacing w:before="40" w:after="40"/>
              <w:jc w:val="center"/>
              <w:rPr>
                <w:rFonts w:eastAsia="Calibri"/>
                <w:sz w:val="28"/>
                <w:szCs w:val="28"/>
              </w:rPr>
            </w:pPr>
          </w:p>
        </w:tc>
        <w:tc>
          <w:tcPr>
            <w:tcW w:w="1561" w:type="dxa"/>
          </w:tcPr>
          <w:p w14:paraId="5DA7FA75" w14:textId="77777777" w:rsidR="00C44484" w:rsidRPr="006C261D" w:rsidRDefault="00C44484" w:rsidP="00C44484">
            <w:pPr>
              <w:spacing w:before="40" w:after="40"/>
              <w:jc w:val="center"/>
              <w:rPr>
                <w:rFonts w:eastAsia="Calibri"/>
                <w:sz w:val="28"/>
                <w:szCs w:val="28"/>
                <w:lang w:val="vi-VN"/>
              </w:rPr>
            </w:pPr>
          </w:p>
        </w:tc>
      </w:tr>
      <w:tr w:rsidR="00C44484" w:rsidRPr="006C261D" w14:paraId="3C72F66D" w14:textId="77777777" w:rsidTr="00FF7413">
        <w:trPr>
          <w:trHeight w:val="399"/>
          <w:jc w:val="center"/>
        </w:trPr>
        <w:tc>
          <w:tcPr>
            <w:tcW w:w="733" w:type="dxa"/>
            <w:vAlign w:val="center"/>
          </w:tcPr>
          <w:p w14:paraId="0D07A468"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11.1</w:t>
            </w:r>
          </w:p>
        </w:tc>
        <w:tc>
          <w:tcPr>
            <w:tcW w:w="3864" w:type="dxa"/>
            <w:vAlign w:val="center"/>
          </w:tcPr>
          <w:p w14:paraId="793AEBDD" w14:textId="77777777" w:rsidR="00C44484" w:rsidRPr="006C261D" w:rsidRDefault="00C44484" w:rsidP="00C44484">
            <w:pPr>
              <w:spacing w:before="40" w:after="40"/>
              <w:jc w:val="both"/>
              <w:rPr>
                <w:rFonts w:eastAsia="Calibri"/>
                <w:i/>
                <w:sz w:val="28"/>
                <w:szCs w:val="28"/>
              </w:rPr>
            </w:pPr>
            <w:r w:rsidRPr="006C261D">
              <w:rPr>
                <w:rFonts w:eastAsia="Calibri"/>
                <w:i/>
                <w:sz w:val="28"/>
                <w:szCs w:val="28"/>
              </w:rPr>
              <w:t>V</w:t>
            </w:r>
            <w:r w:rsidRPr="006C261D">
              <w:rPr>
                <w:rFonts w:eastAsia="Calibri"/>
                <w:i/>
                <w:sz w:val="28"/>
                <w:szCs w:val="28"/>
                <w:lang w:val="vi-VN"/>
              </w:rPr>
              <w:t xml:space="preserve">ật liệu </w:t>
            </w:r>
            <w:r w:rsidRPr="006C261D">
              <w:rPr>
                <w:rFonts w:eastAsia="Calibri"/>
                <w:i/>
                <w:sz w:val="28"/>
                <w:szCs w:val="28"/>
              </w:rPr>
              <w:t xml:space="preserve">lớp </w:t>
            </w:r>
            <w:r w:rsidRPr="006C261D">
              <w:rPr>
                <w:rFonts w:eastAsia="Calibri"/>
                <w:i/>
                <w:sz w:val="28"/>
                <w:szCs w:val="28"/>
                <w:lang w:val="vi-VN"/>
              </w:rPr>
              <w:t>vỏ bọc</w:t>
            </w:r>
            <w:r w:rsidRPr="006C261D">
              <w:rPr>
                <w:rFonts w:eastAsia="Calibri"/>
                <w:i/>
                <w:sz w:val="28"/>
                <w:szCs w:val="28"/>
              </w:rPr>
              <w:t xml:space="preserve"> bên ngoài</w:t>
            </w:r>
          </w:p>
        </w:tc>
        <w:tc>
          <w:tcPr>
            <w:tcW w:w="932" w:type="dxa"/>
            <w:vAlign w:val="center"/>
          </w:tcPr>
          <w:p w14:paraId="6477856E" w14:textId="77777777" w:rsidR="00C44484" w:rsidRPr="006C261D" w:rsidRDefault="00C44484" w:rsidP="00C44484">
            <w:pPr>
              <w:spacing w:before="40" w:after="40"/>
              <w:jc w:val="center"/>
              <w:rPr>
                <w:rFonts w:eastAsia="Calibri"/>
                <w:i/>
                <w:sz w:val="28"/>
                <w:szCs w:val="28"/>
                <w:lang w:val="vi-VN"/>
              </w:rPr>
            </w:pPr>
          </w:p>
        </w:tc>
        <w:tc>
          <w:tcPr>
            <w:tcW w:w="2798" w:type="dxa"/>
            <w:vAlign w:val="center"/>
          </w:tcPr>
          <w:p w14:paraId="5846A872"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 xml:space="preserve">PVC loại ST2 </w:t>
            </w:r>
          </w:p>
        </w:tc>
        <w:tc>
          <w:tcPr>
            <w:tcW w:w="1561" w:type="dxa"/>
            <w:vAlign w:val="center"/>
          </w:tcPr>
          <w:p w14:paraId="29B9154D" w14:textId="77777777" w:rsidR="00C44484" w:rsidRPr="006C261D" w:rsidRDefault="00C44484" w:rsidP="00C44484">
            <w:pPr>
              <w:spacing w:before="40" w:after="40"/>
              <w:jc w:val="center"/>
              <w:rPr>
                <w:rFonts w:eastAsia="Calibri"/>
                <w:i/>
                <w:sz w:val="28"/>
                <w:szCs w:val="28"/>
                <w:lang w:val="vi-VN"/>
              </w:rPr>
            </w:pPr>
          </w:p>
        </w:tc>
      </w:tr>
      <w:tr w:rsidR="00C44484" w:rsidRPr="006C261D" w14:paraId="777762E6" w14:textId="77777777" w:rsidTr="00FF7413">
        <w:trPr>
          <w:trHeight w:val="722"/>
          <w:jc w:val="center"/>
        </w:trPr>
        <w:tc>
          <w:tcPr>
            <w:tcW w:w="733" w:type="dxa"/>
            <w:vAlign w:val="center"/>
          </w:tcPr>
          <w:p w14:paraId="21648A11" w14:textId="77777777" w:rsidR="00C44484" w:rsidRPr="006C261D" w:rsidRDefault="00C44484" w:rsidP="00C44484">
            <w:pPr>
              <w:spacing w:before="40" w:after="40"/>
              <w:jc w:val="center"/>
              <w:rPr>
                <w:rFonts w:eastAsia="Calibri"/>
                <w:i/>
                <w:sz w:val="28"/>
                <w:szCs w:val="28"/>
              </w:rPr>
            </w:pPr>
            <w:r w:rsidRPr="006C261D">
              <w:rPr>
                <w:rFonts w:eastAsia="Calibri"/>
                <w:i/>
                <w:sz w:val="28"/>
                <w:szCs w:val="28"/>
              </w:rPr>
              <w:t>11.2</w:t>
            </w:r>
          </w:p>
        </w:tc>
        <w:tc>
          <w:tcPr>
            <w:tcW w:w="3864" w:type="dxa"/>
            <w:vAlign w:val="center"/>
          </w:tcPr>
          <w:p w14:paraId="2911792E" w14:textId="77777777" w:rsidR="00C44484" w:rsidRPr="006C261D" w:rsidRDefault="00C44484" w:rsidP="00C44484">
            <w:pPr>
              <w:spacing w:before="40" w:after="40"/>
              <w:jc w:val="both"/>
              <w:rPr>
                <w:rFonts w:eastAsia="Calibri"/>
                <w:i/>
                <w:sz w:val="28"/>
                <w:szCs w:val="28"/>
                <w:lang w:val="vi-VN"/>
              </w:rPr>
            </w:pPr>
            <w:r w:rsidRPr="006C261D">
              <w:rPr>
                <w:rFonts w:eastAsia="Calibri"/>
                <w:i/>
                <w:sz w:val="28"/>
                <w:szCs w:val="28"/>
                <w:lang w:val="vi-VN"/>
              </w:rPr>
              <w:t xml:space="preserve">Chiều dày danh định của lớp vỏ bọc bên ngoài </w:t>
            </w:r>
          </w:p>
        </w:tc>
        <w:tc>
          <w:tcPr>
            <w:tcW w:w="932" w:type="dxa"/>
            <w:vAlign w:val="center"/>
          </w:tcPr>
          <w:p w14:paraId="1E62ACBC" w14:textId="77777777" w:rsidR="00C44484" w:rsidRPr="006C261D" w:rsidRDefault="00C44484" w:rsidP="00C44484">
            <w:pPr>
              <w:spacing w:before="40" w:after="40"/>
              <w:jc w:val="center"/>
              <w:rPr>
                <w:rFonts w:eastAsia="Calibri"/>
                <w:i/>
                <w:sz w:val="28"/>
                <w:szCs w:val="28"/>
                <w:lang w:val="vi-VN"/>
              </w:rPr>
            </w:pPr>
            <w:r w:rsidRPr="006C261D">
              <w:rPr>
                <w:rFonts w:eastAsia="Calibri"/>
                <w:i/>
                <w:sz w:val="28"/>
                <w:szCs w:val="28"/>
                <w:lang w:val="vi-VN"/>
              </w:rPr>
              <w:t>mm</w:t>
            </w:r>
          </w:p>
        </w:tc>
        <w:tc>
          <w:tcPr>
            <w:tcW w:w="2798" w:type="dxa"/>
            <w:vAlign w:val="center"/>
          </w:tcPr>
          <w:p w14:paraId="4A8965AA"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140DFB89" w14:textId="77777777" w:rsidR="00C44484" w:rsidRPr="006C261D" w:rsidRDefault="00C44484" w:rsidP="00C44484">
            <w:pPr>
              <w:spacing w:before="40" w:after="40"/>
              <w:jc w:val="center"/>
              <w:rPr>
                <w:rFonts w:eastAsia="Calibri"/>
                <w:i/>
                <w:sz w:val="28"/>
                <w:szCs w:val="28"/>
                <w:lang w:val="vi-VN"/>
              </w:rPr>
            </w:pPr>
          </w:p>
        </w:tc>
      </w:tr>
      <w:tr w:rsidR="00C44484" w:rsidRPr="006C261D" w14:paraId="25990943" w14:textId="77777777" w:rsidTr="00FF7413">
        <w:trPr>
          <w:trHeight w:val="399"/>
          <w:jc w:val="center"/>
        </w:trPr>
        <w:tc>
          <w:tcPr>
            <w:tcW w:w="733" w:type="dxa"/>
            <w:vAlign w:val="center"/>
          </w:tcPr>
          <w:p w14:paraId="3A1A113C"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12</w:t>
            </w:r>
          </w:p>
        </w:tc>
        <w:tc>
          <w:tcPr>
            <w:tcW w:w="3864" w:type="dxa"/>
            <w:vAlign w:val="center"/>
          </w:tcPr>
          <w:p w14:paraId="1513F20E" w14:textId="77777777" w:rsidR="00C44484" w:rsidRPr="006C261D" w:rsidRDefault="00C44484" w:rsidP="00C44484">
            <w:pPr>
              <w:spacing w:before="40" w:after="40"/>
              <w:jc w:val="both"/>
              <w:rPr>
                <w:rFonts w:eastAsia="Calibri"/>
                <w:sz w:val="28"/>
                <w:szCs w:val="28"/>
                <w:lang w:val="vi-VN"/>
              </w:rPr>
            </w:pPr>
            <w:r w:rsidRPr="006C261D">
              <w:rPr>
                <w:rFonts w:eastAsia="Calibri"/>
                <w:sz w:val="28"/>
                <w:szCs w:val="28"/>
                <w:lang w:val="vi-VN"/>
              </w:rPr>
              <w:t>Đường kính ngoài của toàn bộ cáp</w:t>
            </w:r>
          </w:p>
        </w:tc>
        <w:tc>
          <w:tcPr>
            <w:tcW w:w="932" w:type="dxa"/>
            <w:vAlign w:val="center"/>
          </w:tcPr>
          <w:p w14:paraId="3939D2F6"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mm</w:t>
            </w:r>
          </w:p>
        </w:tc>
        <w:tc>
          <w:tcPr>
            <w:tcW w:w="2798" w:type="dxa"/>
            <w:vAlign w:val="center"/>
          </w:tcPr>
          <w:p w14:paraId="7A5EF2F7"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279BF880" w14:textId="77777777" w:rsidR="00C44484" w:rsidRPr="006C261D" w:rsidRDefault="00C44484" w:rsidP="00C44484">
            <w:pPr>
              <w:spacing w:before="40" w:after="40"/>
              <w:jc w:val="center"/>
              <w:rPr>
                <w:rFonts w:eastAsia="Calibri"/>
                <w:sz w:val="28"/>
                <w:szCs w:val="28"/>
                <w:lang w:val="vi-VN"/>
              </w:rPr>
            </w:pPr>
          </w:p>
        </w:tc>
      </w:tr>
      <w:tr w:rsidR="00C44484" w:rsidRPr="006C261D" w14:paraId="5196015F" w14:textId="77777777" w:rsidTr="00FF7413">
        <w:trPr>
          <w:trHeight w:val="399"/>
          <w:jc w:val="center"/>
        </w:trPr>
        <w:tc>
          <w:tcPr>
            <w:tcW w:w="733" w:type="dxa"/>
          </w:tcPr>
          <w:p w14:paraId="7B05231B"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13</w:t>
            </w:r>
          </w:p>
        </w:tc>
        <w:tc>
          <w:tcPr>
            <w:tcW w:w="3864" w:type="dxa"/>
          </w:tcPr>
          <w:p w14:paraId="0F20C5DD" w14:textId="77777777" w:rsidR="00C44484" w:rsidRPr="006C261D" w:rsidRDefault="00C44484" w:rsidP="00C44484">
            <w:pPr>
              <w:spacing w:before="40" w:after="40"/>
              <w:jc w:val="both"/>
              <w:rPr>
                <w:rFonts w:eastAsia="Calibri"/>
                <w:sz w:val="28"/>
                <w:szCs w:val="28"/>
              </w:rPr>
            </w:pPr>
            <w:r w:rsidRPr="002835AA">
              <w:rPr>
                <w:rFonts w:eastAsia="Calibri"/>
                <w:color w:val="000000"/>
                <w:sz w:val="28"/>
                <w:szCs w:val="28"/>
                <w:lang w:val="vi-VN"/>
              </w:rPr>
              <w:t>Bán kính uốn cong</w:t>
            </w:r>
            <w:r w:rsidRPr="006C261D">
              <w:rPr>
                <w:rFonts w:eastAsia="Calibri"/>
                <w:sz w:val="28"/>
                <w:szCs w:val="22"/>
                <w:lang w:val="vi-VN"/>
              </w:rPr>
              <w:t xml:space="preserve"> </w:t>
            </w:r>
            <w:r w:rsidRPr="006C261D">
              <w:rPr>
                <w:rFonts w:eastAsia="Calibri"/>
                <w:sz w:val="28"/>
                <w:szCs w:val="22"/>
              </w:rPr>
              <w:t>của cáp</w:t>
            </w:r>
          </w:p>
        </w:tc>
        <w:tc>
          <w:tcPr>
            <w:tcW w:w="932" w:type="dxa"/>
          </w:tcPr>
          <w:p w14:paraId="775356EB"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mm</w:t>
            </w:r>
          </w:p>
        </w:tc>
        <w:tc>
          <w:tcPr>
            <w:tcW w:w="2798" w:type="dxa"/>
          </w:tcPr>
          <w:p w14:paraId="533A78F2"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tcPr>
          <w:p w14:paraId="053EB442" w14:textId="77777777" w:rsidR="00C44484" w:rsidRPr="006C261D" w:rsidRDefault="00C44484" w:rsidP="00C44484">
            <w:pPr>
              <w:spacing w:before="40" w:after="40"/>
              <w:jc w:val="center"/>
              <w:rPr>
                <w:rFonts w:eastAsia="Calibri"/>
                <w:sz w:val="28"/>
                <w:szCs w:val="28"/>
                <w:lang w:val="vi-VN"/>
              </w:rPr>
            </w:pPr>
          </w:p>
        </w:tc>
      </w:tr>
      <w:tr w:rsidR="00C44484" w:rsidRPr="006C261D" w14:paraId="3F193E06" w14:textId="77777777" w:rsidTr="00FF7413">
        <w:trPr>
          <w:trHeight w:val="722"/>
          <w:jc w:val="center"/>
        </w:trPr>
        <w:tc>
          <w:tcPr>
            <w:tcW w:w="733" w:type="dxa"/>
            <w:vAlign w:val="center"/>
          </w:tcPr>
          <w:p w14:paraId="02BF789A"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14</w:t>
            </w:r>
          </w:p>
        </w:tc>
        <w:tc>
          <w:tcPr>
            <w:tcW w:w="3864" w:type="dxa"/>
            <w:vAlign w:val="center"/>
          </w:tcPr>
          <w:p w14:paraId="06824C51" w14:textId="77777777" w:rsidR="00C44484" w:rsidRPr="006C261D" w:rsidRDefault="00C44484" w:rsidP="00C44484">
            <w:pPr>
              <w:spacing w:before="40" w:after="40"/>
              <w:jc w:val="both"/>
              <w:rPr>
                <w:rFonts w:eastAsia="Calibri"/>
                <w:sz w:val="28"/>
                <w:szCs w:val="28"/>
                <w:lang w:val="vi-VN"/>
              </w:rPr>
            </w:pPr>
            <w:r w:rsidRPr="006C261D">
              <w:rPr>
                <w:rFonts w:eastAsia="Calibri"/>
                <w:sz w:val="28"/>
                <w:szCs w:val="28"/>
                <w:lang w:val="vi-VN"/>
              </w:rPr>
              <w:t>Nhiệt độ ruột dẫn lớn nhất cho phép</w:t>
            </w:r>
          </w:p>
        </w:tc>
        <w:tc>
          <w:tcPr>
            <w:tcW w:w="932" w:type="dxa"/>
            <w:vAlign w:val="center"/>
          </w:tcPr>
          <w:p w14:paraId="4FB684E3"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vertAlign w:val="superscript"/>
                <w:lang w:val="vi-VN"/>
              </w:rPr>
              <w:t>0</w:t>
            </w:r>
            <w:r w:rsidRPr="006C261D">
              <w:rPr>
                <w:rFonts w:eastAsia="Calibri"/>
                <w:sz w:val="28"/>
                <w:szCs w:val="28"/>
                <w:lang w:val="vi-VN"/>
              </w:rPr>
              <w:t>C</w:t>
            </w:r>
          </w:p>
        </w:tc>
        <w:tc>
          <w:tcPr>
            <w:tcW w:w="2798" w:type="dxa"/>
            <w:vAlign w:val="center"/>
          </w:tcPr>
          <w:p w14:paraId="2814D18C"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90</w:t>
            </w:r>
          </w:p>
        </w:tc>
        <w:tc>
          <w:tcPr>
            <w:tcW w:w="1561" w:type="dxa"/>
            <w:vAlign w:val="center"/>
          </w:tcPr>
          <w:p w14:paraId="41B7B14A" w14:textId="77777777" w:rsidR="00C44484" w:rsidRPr="006C261D" w:rsidRDefault="00C44484" w:rsidP="00C44484">
            <w:pPr>
              <w:spacing w:before="40" w:after="40"/>
              <w:jc w:val="center"/>
              <w:rPr>
                <w:rFonts w:eastAsia="Calibri"/>
                <w:sz w:val="28"/>
                <w:szCs w:val="28"/>
                <w:lang w:val="vi-VN"/>
              </w:rPr>
            </w:pPr>
          </w:p>
        </w:tc>
      </w:tr>
      <w:tr w:rsidR="00C44484" w:rsidRPr="006C261D" w14:paraId="40E05FEE" w14:textId="77777777" w:rsidTr="00FF7413">
        <w:trPr>
          <w:trHeight w:val="722"/>
          <w:jc w:val="center"/>
        </w:trPr>
        <w:tc>
          <w:tcPr>
            <w:tcW w:w="733" w:type="dxa"/>
            <w:vAlign w:val="center"/>
          </w:tcPr>
          <w:p w14:paraId="466D335D"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15</w:t>
            </w:r>
          </w:p>
        </w:tc>
        <w:tc>
          <w:tcPr>
            <w:tcW w:w="3864" w:type="dxa"/>
            <w:vAlign w:val="center"/>
          </w:tcPr>
          <w:p w14:paraId="66583FB0" w14:textId="77777777" w:rsidR="00C44484" w:rsidRPr="006C261D" w:rsidRDefault="00C44484" w:rsidP="00C44484">
            <w:pPr>
              <w:spacing w:before="40" w:after="40"/>
              <w:jc w:val="both"/>
              <w:rPr>
                <w:rFonts w:eastAsia="Calibri"/>
                <w:sz w:val="28"/>
                <w:szCs w:val="28"/>
                <w:lang w:val="vi-VN"/>
              </w:rPr>
            </w:pPr>
            <w:r w:rsidRPr="006C261D">
              <w:rPr>
                <w:rFonts w:eastAsia="Calibri"/>
                <w:sz w:val="28"/>
                <w:szCs w:val="28"/>
                <w:lang w:val="vi-VN"/>
              </w:rPr>
              <w:t xml:space="preserve">Điện trở một chiều </w:t>
            </w:r>
            <w:r w:rsidRPr="006C261D">
              <w:rPr>
                <w:rFonts w:eastAsia="Calibri"/>
                <w:sz w:val="28"/>
                <w:szCs w:val="28"/>
              </w:rPr>
              <w:t>lớn nhất của lõi</w:t>
            </w:r>
            <w:r w:rsidRPr="006C261D">
              <w:rPr>
                <w:rFonts w:eastAsia="Calibri"/>
                <w:sz w:val="28"/>
                <w:szCs w:val="28"/>
                <w:lang w:val="vi-VN"/>
              </w:rPr>
              <w:t xml:space="preserve"> dẫn tại t = 20</w:t>
            </w:r>
            <w:r w:rsidRPr="006C261D">
              <w:rPr>
                <w:rFonts w:eastAsia="Calibri"/>
                <w:sz w:val="28"/>
                <w:szCs w:val="28"/>
                <w:vertAlign w:val="superscript"/>
                <w:lang w:val="vi-VN"/>
              </w:rPr>
              <w:t>o</w:t>
            </w:r>
            <w:r w:rsidRPr="006C261D">
              <w:rPr>
                <w:rFonts w:eastAsia="Calibri"/>
                <w:sz w:val="28"/>
                <w:szCs w:val="28"/>
                <w:lang w:val="vi-VN"/>
              </w:rPr>
              <w:t>C</w:t>
            </w:r>
          </w:p>
        </w:tc>
        <w:tc>
          <w:tcPr>
            <w:tcW w:w="932" w:type="dxa"/>
            <w:vAlign w:val="center"/>
          </w:tcPr>
          <w:p w14:paraId="62903906"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sym w:font="Symbol" w:char="F057"/>
            </w:r>
            <w:r w:rsidRPr="006C261D">
              <w:rPr>
                <w:rFonts w:eastAsia="Calibri"/>
                <w:sz w:val="28"/>
                <w:szCs w:val="28"/>
                <w:lang w:val="vi-VN"/>
              </w:rPr>
              <w:t>/km</w:t>
            </w:r>
          </w:p>
        </w:tc>
        <w:tc>
          <w:tcPr>
            <w:tcW w:w="2798" w:type="dxa"/>
            <w:vAlign w:val="center"/>
          </w:tcPr>
          <w:p w14:paraId="51E87F35" w14:textId="1D71DF35" w:rsidR="00C44484" w:rsidRPr="006C261D" w:rsidRDefault="00C44484" w:rsidP="00C44484">
            <w:pPr>
              <w:spacing w:before="40" w:after="40"/>
              <w:jc w:val="center"/>
              <w:rPr>
                <w:rFonts w:eastAsia="Calibri"/>
                <w:sz w:val="28"/>
                <w:szCs w:val="28"/>
              </w:rPr>
            </w:pPr>
            <w:r w:rsidRPr="006C261D">
              <w:rPr>
                <w:rFonts w:eastAsia="Calibri"/>
                <w:color w:val="000000"/>
                <w:sz w:val="28"/>
                <w:szCs w:val="28"/>
                <w:lang w:val="vi-VN"/>
              </w:rPr>
              <w:t>≤ 0,</w:t>
            </w:r>
            <w:r>
              <w:rPr>
                <w:rFonts w:eastAsia="Calibri"/>
                <w:color w:val="000000"/>
                <w:sz w:val="28"/>
                <w:szCs w:val="28"/>
              </w:rPr>
              <w:t>387</w:t>
            </w:r>
          </w:p>
        </w:tc>
        <w:tc>
          <w:tcPr>
            <w:tcW w:w="1561" w:type="dxa"/>
            <w:vAlign w:val="center"/>
          </w:tcPr>
          <w:p w14:paraId="5F6500E6" w14:textId="77777777" w:rsidR="00C44484" w:rsidRPr="006C261D" w:rsidRDefault="00C44484" w:rsidP="00C44484">
            <w:pPr>
              <w:spacing w:before="40" w:after="40"/>
              <w:jc w:val="center"/>
              <w:rPr>
                <w:rFonts w:eastAsia="Calibri"/>
                <w:color w:val="000000"/>
                <w:sz w:val="28"/>
                <w:szCs w:val="28"/>
                <w:lang w:val="vi-VN"/>
              </w:rPr>
            </w:pPr>
          </w:p>
        </w:tc>
      </w:tr>
      <w:tr w:rsidR="00C44484" w:rsidRPr="006C261D" w14:paraId="525BF947" w14:textId="77777777" w:rsidTr="00FF7413">
        <w:trPr>
          <w:trHeight w:val="507"/>
          <w:jc w:val="center"/>
        </w:trPr>
        <w:tc>
          <w:tcPr>
            <w:tcW w:w="733" w:type="dxa"/>
            <w:vAlign w:val="center"/>
          </w:tcPr>
          <w:p w14:paraId="7ACD0845"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16</w:t>
            </w:r>
          </w:p>
        </w:tc>
        <w:tc>
          <w:tcPr>
            <w:tcW w:w="3864" w:type="dxa"/>
            <w:vAlign w:val="center"/>
          </w:tcPr>
          <w:p w14:paraId="26C344F7" w14:textId="77777777" w:rsidR="00C44484" w:rsidRPr="006C261D" w:rsidRDefault="00C44484" w:rsidP="00C44484">
            <w:pPr>
              <w:widowControl w:val="0"/>
              <w:spacing w:after="160" w:line="259" w:lineRule="auto"/>
              <w:rPr>
                <w:rFonts w:eastAsia="Calibri"/>
                <w:sz w:val="28"/>
                <w:szCs w:val="28"/>
                <w:lang w:val="vi-VN"/>
              </w:rPr>
            </w:pPr>
            <w:r w:rsidRPr="006C261D">
              <w:rPr>
                <w:rFonts w:eastAsia="Calibri"/>
                <w:sz w:val="28"/>
                <w:szCs w:val="28"/>
                <w:lang w:val="vi-VN"/>
              </w:rPr>
              <w:t>Khả năng mang tải của cáp</w:t>
            </w:r>
          </w:p>
        </w:tc>
        <w:tc>
          <w:tcPr>
            <w:tcW w:w="932" w:type="dxa"/>
            <w:vAlign w:val="center"/>
          </w:tcPr>
          <w:p w14:paraId="2C3981FC"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A</w:t>
            </w:r>
          </w:p>
        </w:tc>
        <w:tc>
          <w:tcPr>
            <w:tcW w:w="2798" w:type="dxa"/>
            <w:vAlign w:val="center"/>
          </w:tcPr>
          <w:p w14:paraId="353C7A9D"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6C38993F" w14:textId="77777777" w:rsidR="00C44484" w:rsidRPr="006C261D" w:rsidRDefault="00C44484" w:rsidP="00C44484">
            <w:pPr>
              <w:spacing w:before="40" w:after="40"/>
              <w:jc w:val="center"/>
              <w:rPr>
                <w:rFonts w:eastAsia="Calibri"/>
                <w:color w:val="000000"/>
                <w:sz w:val="28"/>
                <w:szCs w:val="28"/>
                <w:lang w:val="vi-VN"/>
              </w:rPr>
            </w:pPr>
          </w:p>
        </w:tc>
      </w:tr>
      <w:tr w:rsidR="00C44484" w:rsidRPr="006C261D" w14:paraId="42D8F628" w14:textId="77777777" w:rsidTr="00FF7413">
        <w:trPr>
          <w:trHeight w:val="408"/>
          <w:jc w:val="center"/>
        </w:trPr>
        <w:tc>
          <w:tcPr>
            <w:tcW w:w="733" w:type="dxa"/>
            <w:vAlign w:val="center"/>
          </w:tcPr>
          <w:p w14:paraId="2D76E825"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17</w:t>
            </w:r>
          </w:p>
        </w:tc>
        <w:tc>
          <w:tcPr>
            <w:tcW w:w="3864" w:type="dxa"/>
            <w:vAlign w:val="center"/>
          </w:tcPr>
          <w:p w14:paraId="45B494A1" w14:textId="77777777" w:rsidR="00C44484" w:rsidRPr="006C261D" w:rsidRDefault="00C44484" w:rsidP="00C44484">
            <w:pPr>
              <w:widowControl w:val="0"/>
              <w:spacing w:after="160" w:line="259" w:lineRule="auto"/>
              <w:rPr>
                <w:rFonts w:eastAsia="Calibri"/>
                <w:sz w:val="28"/>
                <w:szCs w:val="28"/>
              </w:rPr>
            </w:pPr>
            <w:r w:rsidRPr="006C261D">
              <w:rPr>
                <w:rFonts w:eastAsia="Calibri"/>
                <w:sz w:val="28"/>
                <w:szCs w:val="28"/>
                <w:lang w:val="vi-VN"/>
              </w:rPr>
              <w:t xml:space="preserve">Trọng lượng toàn bộ </w:t>
            </w:r>
            <w:r w:rsidRPr="006C261D">
              <w:rPr>
                <w:rFonts w:eastAsia="Calibri"/>
                <w:sz w:val="28"/>
                <w:szCs w:val="28"/>
              </w:rPr>
              <w:t>cáp</w:t>
            </w:r>
          </w:p>
        </w:tc>
        <w:tc>
          <w:tcPr>
            <w:tcW w:w="932" w:type="dxa"/>
            <w:vAlign w:val="center"/>
          </w:tcPr>
          <w:p w14:paraId="3BB6BF60"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kg/km</w:t>
            </w:r>
          </w:p>
        </w:tc>
        <w:tc>
          <w:tcPr>
            <w:tcW w:w="2798" w:type="dxa"/>
            <w:vAlign w:val="center"/>
          </w:tcPr>
          <w:p w14:paraId="6CD8AC60"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4F59CB4C" w14:textId="77777777" w:rsidR="00C44484" w:rsidRPr="006C261D" w:rsidRDefault="00C44484" w:rsidP="00C44484">
            <w:pPr>
              <w:spacing w:before="40" w:after="40"/>
              <w:jc w:val="center"/>
              <w:rPr>
                <w:rFonts w:eastAsia="Calibri"/>
                <w:color w:val="000000"/>
                <w:sz w:val="28"/>
                <w:szCs w:val="28"/>
                <w:lang w:val="vi-VN"/>
              </w:rPr>
            </w:pPr>
          </w:p>
        </w:tc>
      </w:tr>
      <w:tr w:rsidR="00C44484" w:rsidRPr="006C261D" w14:paraId="69111280" w14:textId="77777777" w:rsidTr="00FF7413">
        <w:trPr>
          <w:trHeight w:val="408"/>
          <w:jc w:val="center"/>
        </w:trPr>
        <w:tc>
          <w:tcPr>
            <w:tcW w:w="733" w:type="dxa"/>
            <w:vAlign w:val="center"/>
          </w:tcPr>
          <w:p w14:paraId="18682451"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18</w:t>
            </w:r>
          </w:p>
        </w:tc>
        <w:tc>
          <w:tcPr>
            <w:tcW w:w="3864" w:type="dxa"/>
            <w:vAlign w:val="center"/>
          </w:tcPr>
          <w:p w14:paraId="6E45EB59" w14:textId="77777777" w:rsidR="00C44484" w:rsidRPr="006C261D" w:rsidRDefault="00C44484" w:rsidP="00C44484">
            <w:pPr>
              <w:widowControl w:val="0"/>
              <w:spacing w:after="160" w:line="259" w:lineRule="auto"/>
              <w:rPr>
                <w:rFonts w:eastAsia="Calibri"/>
                <w:sz w:val="28"/>
                <w:szCs w:val="28"/>
                <w:lang w:val="vi-VN"/>
              </w:rPr>
            </w:pPr>
            <w:r w:rsidRPr="006C261D">
              <w:rPr>
                <w:rFonts w:eastAsia="Calibri"/>
                <w:sz w:val="28"/>
                <w:szCs w:val="28"/>
                <w:lang w:val="vi-VN"/>
              </w:rPr>
              <w:t>Chiều dài cáp tối đa trên lô cuốn cáp</w:t>
            </w:r>
          </w:p>
        </w:tc>
        <w:tc>
          <w:tcPr>
            <w:tcW w:w="932" w:type="dxa"/>
            <w:vAlign w:val="center"/>
          </w:tcPr>
          <w:p w14:paraId="0B62B0D1"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m</w:t>
            </w:r>
          </w:p>
        </w:tc>
        <w:tc>
          <w:tcPr>
            <w:tcW w:w="2798" w:type="dxa"/>
            <w:vAlign w:val="center"/>
          </w:tcPr>
          <w:p w14:paraId="64260296"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213E2B55" w14:textId="77777777" w:rsidR="00C44484" w:rsidRPr="006C261D" w:rsidRDefault="00C44484" w:rsidP="00C44484">
            <w:pPr>
              <w:spacing w:before="40" w:after="40"/>
              <w:jc w:val="center"/>
              <w:rPr>
                <w:rFonts w:eastAsia="Calibri"/>
                <w:color w:val="000000"/>
                <w:sz w:val="28"/>
                <w:szCs w:val="28"/>
                <w:lang w:val="vi-VN"/>
              </w:rPr>
            </w:pPr>
          </w:p>
        </w:tc>
      </w:tr>
      <w:tr w:rsidR="00C44484" w:rsidRPr="006C261D" w14:paraId="7AA5FE9E" w14:textId="77777777" w:rsidTr="00FF7413">
        <w:trPr>
          <w:trHeight w:val="846"/>
          <w:jc w:val="center"/>
        </w:trPr>
        <w:tc>
          <w:tcPr>
            <w:tcW w:w="733" w:type="dxa"/>
            <w:vAlign w:val="center"/>
          </w:tcPr>
          <w:p w14:paraId="4EFFA24C"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19</w:t>
            </w:r>
          </w:p>
        </w:tc>
        <w:tc>
          <w:tcPr>
            <w:tcW w:w="3864" w:type="dxa"/>
            <w:vAlign w:val="center"/>
          </w:tcPr>
          <w:p w14:paraId="400229BB" w14:textId="77777777" w:rsidR="00C44484" w:rsidRPr="006C261D" w:rsidRDefault="00C44484" w:rsidP="00C44484">
            <w:pPr>
              <w:widowControl w:val="0"/>
              <w:spacing w:after="160" w:line="259" w:lineRule="auto"/>
              <w:rPr>
                <w:rFonts w:eastAsia="Calibri"/>
                <w:sz w:val="28"/>
                <w:szCs w:val="28"/>
                <w:lang w:val="vi-VN"/>
              </w:rPr>
            </w:pPr>
            <w:r w:rsidRPr="006C261D">
              <w:rPr>
                <w:rFonts w:eastAsia="Calibri"/>
                <w:sz w:val="28"/>
                <w:szCs w:val="28"/>
                <w:lang w:val="vi-VN"/>
              </w:rPr>
              <w:t>Đường kính mặt bích tối đa trên lô cuốn cáp</w:t>
            </w:r>
          </w:p>
        </w:tc>
        <w:tc>
          <w:tcPr>
            <w:tcW w:w="932" w:type="dxa"/>
            <w:vAlign w:val="center"/>
          </w:tcPr>
          <w:p w14:paraId="2E07C8E5"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m</w:t>
            </w:r>
          </w:p>
        </w:tc>
        <w:tc>
          <w:tcPr>
            <w:tcW w:w="2798" w:type="dxa"/>
            <w:vAlign w:val="center"/>
          </w:tcPr>
          <w:p w14:paraId="7BB2CA7C"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150EFA53" w14:textId="77777777" w:rsidR="00C44484" w:rsidRPr="006C261D" w:rsidRDefault="00C44484" w:rsidP="00C44484">
            <w:pPr>
              <w:spacing w:before="40" w:after="40"/>
              <w:jc w:val="center"/>
              <w:rPr>
                <w:rFonts w:eastAsia="Calibri"/>
                <w:color w:val="000000"/>
                <w:sz w:val="28"/>
                <w:szCs w:val="28"/>
                <w:lang w:val="vi-VN"/>
              </w:rPr>
            </w:pPr>
          </w:p>
        </w:tc>
      </w:tr>
      <w:tr w:rsidR="00C44484" w:rsidRPr="006C261D" w14:paraId="253E761D" w14:textId="77777777" w:rsidTr="00FF7413">
        <w:trPr>
          <w:trHeight w:val="663"/>
          <w:jc w:val="center"/>
        </w:trPr>
        <w:tc>
          <w:tcPr>
            <w:tcW w:w="733" w:type="dxa"/>
            <w:vAlign w:val="center"/>
          </w:tcPr>
          <w:p w14:paraId="4D25E3A4"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20</w:t>
            </w:r>
          </w:p>
        </w:tc>
        <w:tc>
          <w:tcPr>
            <w:tcW w:w="3864" w:type="dxa"/>
            <w:vAlign w:val="center"/>
          </w:tcPr>
          <w:p w14:paraId="419AE850" w14:textId="77777777" w:rsidR="00C44484" w:rsidRPr="006C261D" w:rsidRDefault="00C44484" w:rsidP="00C44484">
            <w:pPr>
              <w:widowControl w:val="0"/>
              <w:spacing w:after="160" w:line="259" w:lineRule="auto"/>
              <w:rPr>
                <w:rFonts w:eastAsia="Calibri"/>
                <w:sz w:val="28"/>
                <w:szCs w:val="28"/>
                <w:lang w:val="vi-VN"/>
              </w:rPr>
            </w:pPr>
            <w:r w:rsidRPr="006C261D">
              <w:rPr>
                <w:rFonts w:eastAsia="Calibri"/>
                <w:sz w:val="28"/>
                <w:szCs w:val="28"/>
                <w:lang w:val="vi-VN"/>
              </w:rPr>
              <w:t>Trọng lượng tối đa toàn bộ lô cuốn cáp</w:t>
            </w:r>
          </w:p>
        </w:tc>
        <w:tc>
          <w:tcPr>
            <w:tcW w:w="932" w:type="dxa"/>
            <w:vAlign w:val="center"/>
          </w:tcPr>
          <w:p w14:paraId="6ECF27D1"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kg</w:t>
            </w:r>
          </w:p>
        </w:tc>
        <w:tc>
          <w:tcPr>
            <w:tcW w:w="2798" w:type="dxa"/>
            <w:vAlign w:val="center"/>
          </w:tcPr>
          <w:p w14:paraId="1C376634" w14:textId="77777777" w:rsidR="00C44484" w:rsidRPr="006C261D" w:rsidRDefault="00C44484" w:rsidP="00C44484">
            <w:pPr>
              <w:spacing w:before="40" w:after="40"/>
              <w:jc w:val="center"/>
              <w:rPr>
                <w:rFonts w:eastAsia="Calibri"/>
                <w:sz w:val="28"/>
                <w:szCs w:val="28"/>
                <w:lang w:val="vi-VN"/>
              </w:rPr>
            </w:pPr>
            <w:r w:rsidRPr="006C261D">
              <w:rPr>
                <w:rFonts w:eastAsia="Calibri"/>
                <w:sz w:val="28"/>
                <w:szCs w:val="28"/>
                <w:lang w:val="vi-VN"/>
              </w:rPr>
              <w:t>Nhà thầu nêu rõ</w:t>
            </w:r>
          </w:p>
        </w:tc>
        <w:tc>
          <w:tcPr>
            <w:tcW w:w="1561" w:type="dxa"/>
            <w:vAlign w:val="center"/>
          </w:tcPr>
          <w:p w14:paraId="14589450" w14:textId="77777777" w:rsidR="00C44484" w:rsidRPr="006C261D" w:rsidRDefault="00C44484" w:rsidP="00C44484">
            <w:pPr>
              <w:spacing w:before="40" w:after="40"/>
              <w:jc w:val="center"/>
              <w:rPr>
                <w:rFonts w:eastAsia="Calibri"/>
                <w:color w:val="000000"/>
                <w:sz w:val="28"/>
                <w:szCs w:val="28"/>
                <w:lang w:val="vi-VN"/>
              </w:rPr>
            </w:pPr>
          </w:p>
        </w:tc>
      </w:tr>
      <w:tr w:rsidR="00C44484" w:rsidRPr="006C261D" w14:paraId="2A024D0B" w14:textId="77777777" w:rsidTr="00FF7413">
        <w:trPr>
          <w:trHeight w:val="1227"/>
          <w:jc w:val="center"/>
        </w:trPr>
        <w:tc>
          <w:tcPr>
            <w:tcW w:w="733" w:type="dxa"/>
            <w:vAlign w:val="center"/>
          </w:tcPr>
          <w:p w14:paraId="68460116"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21</w:t>
            </w:r>
          </w:p>
        </w:tc>
        <w:tc>
          <w:tcPr>
            <w:tcW w:w="3864" w:type="dxa"/>
            <w:vAlign w:val="center"/>
          </w:tcPr>
          <w:p w14:paraId="60A49EED" w14:textId="77777777" w:rsidR="00C44484" w:rsidRPr="006C261D" w:rsidRDefault="00C44484" w:rsidP="00C44484">
            <w:pPr>
              <w:spacing w:before="40" w:after="40"/>
              <w:jc w:val="both"/>
              <w:rPr>
                <w:rFonts w:eastAsia="Calibri"/>
                <w:sz w:val="28"/>
                <w:szCs w:val="28"/>
              </w:rPr>
            </w:pPr>
            <w:r w:rsidRPr="006C261D">
              <w:rPr>
                <w:rFonts w:eastAsia="Calibri"/>
                <w:sz w:val="28"/>
                <w:szCs w:val="28"/>
                <w:lang w:val="vi-VN"/>
              </w:rPr>
              <w:t>Thử nghiệm thường xuyên (routine tests)</w:t>
            </w:r>
            <w:r w:rsidRPr="006C261D">
              <w:rPr>
                <w:rFonts w:eastAsia="Calibri"/>
                <w:sz w:val="28"/>
                <w:szCs w:val="28"/>
              </w:rPr>
              <w:t xml:space="preserve">, </w:t>
            </w:r>
            <w:r w:rsidRPr="006C261D">
              <w:rPr>
                <w:rFonts w:eastAsia="Calibri"/>
                <w:sz w:val="28"/>
                <w:szCs w:val="28"/>
                <w:lang w:val="vi-VN"/>
              </w:rPr>
              <w:t>Thử nghiệm điển hình (type test)</w:t>
            </w:r>
          </w:p>
        </w:tc>
        <w:tc>
          <w:tcPr>
            <w:tcW w:w="932" w:type="dxa"/>
            <w:vAlign w:val="center"/>
          </w:tcPr>
          <w:p w14:paraId="2671E68E" w14:textId="77777777" w:rsidR="00C44484" w:rsidRPr="006C261D" w:rsidRDefault="00C44484" w:rsidP="00C44484">
            <w:pPr>
              <w:spacing w:before="40" w:after="40"/>
              <w:jc w:val="center"/>
              <w:rPr>
                <w:rFonts w:eastAsia="Calibri"/>
                <w:sz w:val="28"/>
                <w:szCs w:val="28"/>
                <w:lang w:val="vi-VN"/>
              </w:rPr>
            </w:pPr>
          </w:p>
        </w:tc>
        <w:tc>
          <w:tcPr>
            <w:tcW w:w="2798" w:type="dxa"/>
            <w:vAlign w:val="center"/>
          </w:tcPr>
          <w:p w14:paraId="7AA6A41C" w14:textId="77777777" w:rsidR="00C44484" w:rsidRPr="006C261D" w:rsidRDefault="00C44484" w:rsidP="00C44484">
            <w:pPr>
              <w:spacing w:before="40" w:after="40"/>
              <w:jc w:val="center"/>
              <w:rPr>
                <w:rFonts w:eastAsia="Calibri"/>
                <w:sz w:val="28"/>
                <w:szCs w:val="28"/>
              </w:rPr>
            </w:pPr>
            <w:r w:rsidRPr="006C261D">
              <w:rPr>
                <w:rFonts w:eastAsia="Calibri"/>
                <w:sz w:val="28"/>
                <w:szCs w:val="28"/>
              </w:rPr>
              <w:t>Đáp ứng yêu cầu</w:t>
            </w:r>
            <w:r w:rsidRPr="006C261D">
              <w:rPr>
                <w:rFonts w:eastAsia="Calibri"/>
                <w:sz w:val="28"/>
                <w:szCs w:val="28"/>
                <w:lang w:val="vi-VN"/>
              </w:rPr>
              <w:t xml:space="preserve"> theo </w:t>
            </w:r>
            <w:r w:rsidRPr="006C261D">
              <w:rPr>
                <w:rFonts w:eastAsia="Calibri"/>
                <w:sz w:val="28"/>
                <w:szCs w:val="28"/>
              </w:rPr>
              <w:t>Mục IV</w:t>
            </w:r>
          </w:p>
        </w:tc>
        <w:tc>
          <w:tcPr>
            <w:tcW w:w="1561" w:type="dxa"/>
            <w:vAlign w:val="center"/>
          </w:tcPr>
          <w:p w14:paraId="65F2ADCC" w14:textId="77777777" w:rsidR="00C44484" w:rsidRPr="006C261D" w:rsidRDefault="00C44484" w:rsidP="00C44484">
            <w:pPr>
              <w:spacing w:before="40" w:after="40"/>
              <w:jc w:val="center"/>
              <w:rPr>
                <w:rFonts w:eastAsia="Calibri"/>
                <w:sz w:val="28"/>
                <w:szCs w:val="28"/>
                <w:lang w:val="vi-VN"/>
              </w:rPr>
            </w:pPr>
          </w:p>
        </w:tc>
      </w:tr>
    </w:tbl>
    <w:p w14:paraId="4BA53EC6" w14:textId="77777777" w:rsidR="00477E9B" w:rsidRPr="005D3BB6" w:rsidRDefault="00477E9B" w:rsidP="00065BC3">
      <w:pPr>
        <w:widowControl w:val="0"/>
      </w:pPr>
    </w:p>
    <w:sectPr w:rsidR="00477E9B" w:rsidRPr="005D3BB6" w:rsidSect="0058281E">
      <w:headerReference w:type="default" r:id="rId8"/>
      <w:pgSz w:w="11900" w:h="16840" w:code="9"/>
      <w:pgMar w:top="1418" w:right="1127"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783C1" w14:textId="77777777" w:rsidR="00E52DDB" w:rsidRDefault="00E52DDB">
      <w:r>
        <w:separator/>
      </w:r>
    </w:p>
  </w:endnote>
  <w:endnote w:type="continuationSeparator" w:id="0">
    <w:p w14:paraId="250F8CF7" w14:textId="77777777" w:rsidR="00E52DDB" w:rsidRDefault="00E5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I-Garam">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VnArial">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VnArialH">
    <w:altName w:val="Calibri"/>
    <w:charset w:val="00"/>
    <w:family w:val="swiss"/>
    <w:pitch w:val="variable"/>
    <w:sig w:usb0="00000007" w:usb1="00000000" w:usb2="00000000" w:usb3="00000000" w:csb0="00000003"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0AF38" w14:textId="77777777" w:rsidR="00E52DDB" w:rsidRDefault="00E52DDB">
      <w:r>
        <w:separator/>
      </w:r>
    </w:p>
  </w:footnote>
  <w:footnote w:type="continuationSeparator" w:id="0">
    <w:p w14:paraId="78FADB8A" w14:textId="77777777" w:rsidR="00E52DDB" w:rsidRDefault="00E5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133CD361" w14:textId="0AFC2C7A" w:rsidR="00ED1D1D" w:rsidRDefault="00ED1D1D">
        <w:pPr>
          <w:pStyle w:val="Header"/>
          <w:jc w:val="center"/>
        </w:pPr>
        <w:r>
          <w:fldChar w:fldCharType="begin"/>
        </w:r>
        <w:r>
          <w:instrText xml:space="preserve"> PAGE   \* MERGEFORMAT </w:instrText>
        </w:r>
        <w:r>
          <w:fldChar w:fldCharType="separate"/>
        </w:r>
        <w:r w:rsidR="00C91266">
          <w:rPr>
            <w:noProof/>
          </w:rPr>
          <w:t>11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8573FA"/>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C33C12"/>
    <w:multiLevelType w:val="singleLevel"/>
    <w:tmpl w:val="6D6A114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929100A"/>
    <w:multiLevelType w:val="hybridMultilevel"/>
    <w:tmpl w:val="F99EBFBA"/>
    <w:lvl w:ilvl="0" w:tplc="042A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7"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3"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4"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0B75061"/>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29"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1"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5"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0B37E9D"/>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230843"/>
    <w:multiLevelType w:val="singleLevel"/>
    <w:tmpl w:val="90A0D7CE"/>
    <w:lvl w:ilvl="0">
      <w:numFmt w:val="bullet"/>
      <w:lvlText w:val="-"/>
      <w:lvlJc w:val="left"/>
      <w:pPr>
        <w:tabs>
          <w:tab w:val="num" w:pos="1170"/>
        </w:tabs>
        <w:ind w:left="1170" w:hanging="360"/>
      </w:pPr>
      <w:rPr>
        <w:rFonts w:hint="default"/>
      </w:rPr>
    </w:lvl>
  </w:abstractNum>
  <w:abstractNum w:abstractNumId="39"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834657E"/>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1"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C78053C"/>
    <w:multiLevelType w:val="singleLevel"/>
    <w:tmpl w:val="04090019"/>
    <w:lvl w:ilvl="0">
      <w:start w:val="1"/>
      <w:numFmt w:val="lowerLetter"/>
      <w:lvlText w:val="%1."/>
      <w:lvlJc w:val="left"/>
      <w:pPr>
        <w:ind w:left="720" w:hanging="360"/>
      </w:pPr>
      <w:rPr>
        <w:rFonts w:hint="default"/>
      </w:rPr>
    </w:lvl>
  </w:abstractNum>
  <w:abstractNum w:abstractNumId="43"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4"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6" w15:restartNumberingAfterBreak="0">
    <w:nsid w:val="43444E7D"/>
    <w:multiLevelType w:val="hybridMultilevel"/>
    <w:tmpl w:val="AA48FE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0"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2"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3" w15:restartNumberingAfterBreak="0">
    <w:nsid w:val="4BCE726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4"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0A1FDB"/>
    <w:multiLevelType w:val="hybridMultilevel"/>
    <w:tmpl w:val="9AB22D6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8"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59"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0"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63"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64"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6A26755E"/>
    <w:multiLevelType w:val="hybridMultilevel"/>
    <w:tmpl w:val="F0E0602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68" w15:restartNumberingAfterBreak="0">
    <w:nsid w:val="77832EEE"/>
    <w:multiLevelType w:val="hybridMultilevel"/>
    <w:tmpl w:val="13D29D3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9"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70"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71"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72"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73"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4"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7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16cid:durableId="890843446">
    <w:abstractNumId w:val="2"/>
  </w:num>
  <w:num w:numId="2" w16cid:durableId="401375082">
    <w:abstractNumId w:val="49"/>
  </w:num>
  <w:num w:numId="3" w16cid:durableId="1303000935">
    <w:abstractNumId w:val="71"/>
  </w:num>
  <w:num w:numId="4" w16cid:durableId="1829711117">
    <w:abstractNumId w:val="58"/>
  </w:num>
  <w:num w:numId="5" w16cid:durableId="698969309">
    <w:abstractNumId w:val="1"/>
  </w:num>
  <w:num w:numId="6" w16cid:durableId="1123812728">
    <w:abstractNumId w:val="0"/>
  </w:num>
  <w:num w:numId="7" w16cid:durableId="75982608">
    <w:abstractNumId w:val="3"/>
  </w:num>
  <w:num w:numId="8" w16cid:durableId="1834225939">
    <w:abstractNumId w:val="63"/>
  </w:num>
  <w:num w:numId="9" w16cid:durableId="1811707114">
    <w:abstractNumId w:val="61"/>
  </w:num>
  <w:num w:numId="10" w16cid:durableId="1558516805">
    <w:abstractNumId w:val="16"/>
  </w:num>
  <w:num w:numId="11" w16cid:durableId="766461869">
    <w:abstractNumId w:val="74"/>
  </w:num>
  <w:num w:numId="12" w16cid:durableId="202257756">
    <w:abstractNumId w:val="70"/>
  </w:num>
  <w:num w:numId="13" w16cid:durableId="58555309">
    <w:abstractNumId w:val="30"/>
  </w:num>
  <w:num w:numId="14" w16cid:durableId="1603763525">
    <w:abstractNumId w:val="27"/>
  </w:num>
  <w:num w:numId="15" w16cid:durableId="495875603">
    <w:abstractNumId w:val="67"/>
  </w:num>
  <w:num w:numId="16" w16cid:durableId="1702587123">
    <w:abstractNumId w:val="29"/>
  </w:num>
  <w:num w:numId="17" w16cid:durableId="1243835978">
    <w:abstractNumId w:val="60"/>
  </w:num>
  <w:num w:numId="18" w16cid:durableId="202181971">
    <w:abstractNumId w:val="23"/>
  </w:num>
  <w:num w:numId="19" w16cid:durableId="1420830096">
    <w:abstractNumId w:val="35"/>
  </w:num>
  <w:num w:numId="20" w16cid:durableId="836458947">
    <w:abstractNumId w:val="56"/>
  </w:num>
  <w:num w:numId="21" w16cid:durableId="1572351520">
    <w:abstractNumId w:val="64"/>
  </w:num>
  <w:num w:numId="22" w16cid:durableId="1013649298">
    <w:abstractNumId w:val="54"/>
  </w:num>
  <w:num w:numId="23" w16cid:durableId="575752053">
    <w:abstractNumId w:val="75"/>
  </w:num>
  <w:num w:numId="24" w16cid:durableId="1563367825">
    <w:abstractNumId w:val="52"/>
  </w:num>
  <w:num w:numId="25" w16cid:durableId="235019455">
    <w:abstractNumId w:val="73"/>
  </w:num>
  <w:num w:numId="26" w16cid:durableId="882402472">
    <w:abstractNumId w:val="21"/>
  </w:num>
  <w:num w:numId="27" w16cid:durableId="1211921831">
    <w:abstractNumId w:val="62"/>
  </w:num>
  <w:num w:numId="28" w16cid:durableId="180632329">
    <w:abstractNumId w:val="47"/>
  </w:num>
  <w:num w:numId="29" w16cid:durableId="1391687376">
    <w:abstractNumId w:val="72"/>
  </w:num>
  <w:num w:numId="30" w16cid:durableId="482284605">
    <w:abstractNumId w:val="48"/>
  </w:num>
  <w:num w:numId="31" w16cid:durableId="135729431">
    <w:abstractNumId w:val="10"/>
  </w:num>
  <w:num w:numId="32" w16cid:durableId="913586389">
    <w:abstractNumId w:val="78"/>
  </w:num>
  <w:num w:numId="33" w16cid:durableId="220021749">
    <w:abstractNumId w:val="77"/>
  </w:num>
  <w:num w:numId="34" w16cid:durableId="726294061">
    <w:abstractNumId w:val="25"/>
  </w:num>
  <w:num w:numId="35" w16cid:durableId="32967059">
    <w:abstractNumId w:val="57"/>
  </w:num>
  <w:num w:numId="36" w16cid:durableId="180364367">
    <w:abstractNumId w:val="44"/>
  </w:num>
  <w:num w:numId="37" w16cid:durableId="2062557539">
    <w:abstractNumId w:val="15"/>
  </w:num>
  <w:num w:numId="38" w16cid:durableId="1650012069">
    <w:abstractNumId w:val="24"/>
  </w:num>
  <w:num w:numId="39" w16cid:durableId="1962761819">
    <w:abstractNumId w:val="76"/>
  </w:num>
  <w:num w:numId="40" w16cid:durableId="405958199">
    <w:abstractNumId w:val="20"/>
  </w:num>
  <w:num w:numId="41" w16cid:durableId="1749233706">
    <w:abstractNumId w:val="43"/>
  </w:num>
  <w:num w:numId="42" w16cid:durableId="1786846975">
    <w:abstractNumId w:val="34"/>
  </w:num>
  <w:num w:numId="43" w16cid:durableId="1140031044">
    <w:abstractNumId w:val="17"/>
  </w:num>
  <w:num w:numId="44" w16cid:durableId="1158039479">
    <w:abstractNumId w:val="13"/>
  </w:num>
  <w:num w:numId="45" w16cid:durableId="1648590354">
    <w:abstractNumId w:val="39"/>
  </w:num>
  <w:num w:numId="46" w16cid:durableId="1649748690">
    <w:abstractNumId w:val="65"/>
  </w:num>
  <w:num w:numId="47" w16cid:durableId="1876191818">
    <w:abstractNumId w:val="33"/>
  </w:num>
  <w:num w:numId="48" w16cid:durableId="1624774945">
    <w:abstractNumId w:val="3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52108695">
    <w:abstractNumId w:val="59"/>
  </w:num>
  <w:num w:numId="50" w16cid:durableId="1803616534">
    <w:abstractNumId w:val="50"/>
  </w:num>
  <w:num w:numId="51" w16cid:durableId="1421179495">
    <w:abstractNumId w:val="28"/>
  </w:num>
  <w:num w:numId="52" w16cid:durableId="303631986">
    <w:abstractNumId w:val="4"/>
  </w:num>
  <w:num w:numId="53" w16cid:durableId="951277958">
    <w:abstractNumId w:val="69"/>
  </w:num>
  <w:num w:numId="54" w16cid:durableId="1617328327">
    <w:abstractNumId w:val="9"/>
  </w:num>
  <w:num w:numId="55" w16cid:durableId="663121993">
    <w:abstractNumId w:val="8"/>
  </w:num>
  <w:num w:numId="56" w16cid:durableId="1873609384">
    <w:abstractNumId w:val="7"/>
  </w:num>
  <w:num w:numId="57" w16cid:durableId="447509667">
    <w:abstractNumId w:val="6"/>
  </w:num>
  <w:num w:numId="58" w16cid:durableId="1640039636">
    <w:abstractNumId w:val="5"/>
  </w:num>
  <w:num w:numId="59" w16cid:durableId="1125931361">
    <w:abstractNumId w:val="19"/>
  </w:num>
  <w:num w:numId="60" w16cid:durableId="511601908">
    <w:abstractNumId w:val="22"/>
  </w:num>
  <w:num w:numId="61" w16cid:durableId="566844954">
    <w:abstractNumId w:val="31"/>
  </w:num>
  <w:num w:numId="62" w16cid:durableId="1474524505">
    <w:abstractNumId w:val="51"/>
  </w:num>
  <w:num w:numId="63" w16cid:durableId="128209387">
    <w:abstractNumId w:val="18"/>
  </w:num>
  <w:num w:numId="64" w16cid:durableId="734856696">
    <w:abstractNumId w:val="45"/>
  </w:num>
  <w:num w:numId="65" w16cid:durableId="964969691">
    <w:abstractNumId w:val="37"/>
  </w:num>
  <w:num w:numId="66" w16cid:durableId="1304891355">
    <w:abstractNumId w:val="38"/>
  </w:num>
  <w:num w:numId="67" w16cid:durableId="1036808375">
    <w:abstractNumId w:val="12"/>
  </w:num>
  <w:num w:numId="68" w16cid:durableId="753402675">
    <w:abstractNumId w:val="41"/>
  </w:num>
  <w:num w:numId="69" w16cid:durableId="583689866">
    <w:abstractNumId w:val="53"/>
  </w:num>
  <w:num w:numId="70" w16cid:durableId="1923098703">
    <w:abstractNumId w:val="26"/>
  </w:num>
  <w:num w:numId="71" w16cid:durableId="1497770206">
    <w:abstractNumId w:val="40"/>
  </w:num>
  <w:num w:numId="72" w16cid:durableId="1927885895">
    <w:abstractNumId w:val="11"/>
  </w:num>
  <w:num w:numId="73" w16cid:durableId="1619414131">
    <w:abstractNumId w:val="36"/>
  </w:num>
  <w:num w:numId="74" w16cid:durableId="2145735445">
    <w:abstractNumId w:val="14"/>
  </w:num>
  <w:num w:numId="75" w16cid:durableId="970675777">
    <w:abstractNumId w:val="46"/>
  </w:num>
  <w:num w:numId="76" w16cid:durableId="777798531">
    <w:abstractNumId w:val="55"/>
  </w:num>
  <w:num w:numId="77" w16cid:durableId="95567904">
    <w:abstractNumId w:val="68"/>
  </w:num>
  <w:num w:numId="78" w16cid:durableId="1621037266">
    <w:abstractNumId w:val="66"/>
  </w:num>
  <w:num w:numId="79" w16cid:durableId="1261136992">
    <w:abstractNumId w:val="4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23AE"/>
    <w:rsid w:val="00002567"/>
    <w:rsid w:val="00002A03"/>
    <w:rsid w:val="000044CC"/>
    <w:rsid w:val="000047D2"/>
    <w:rsid w:val="00004EBB"/>
    <w:rsid w:val="00005283"/>
    <w:rsid w:val="00005371"/>
    <w:rsid w:val="00005414"/>
    <w:rsid w:val="00005933"/>
    <w:rsid w:val="00006F6A"/>
    <w:rsid w:val="00007494"/>
    <w:rsid w:val="00007DF9"/>
    <w:rsid w:val="000114CB"/>
    <w:rsid w:val="000117BA"/>
    <w:rsid w:val="00012E11"/>
    <w:rsid w:val="000131E9"/>
    <w:rsid w:val="00013855"/>
    <w:rsid w:val="00013EC6"/>
    <w:rsid w:val="00014853"/>
    <w:rsid w:val="00014F37"/>
    <w:rsid w:val="0001566D"/>
    <w:rsid w:val="0001712E"/>
    <w:rsid w:val="00017363"/>
    <w:rsid w:val="00017C3B"/>
    <w:rsid w:val="000203E7"/>
    <w:rsid w:val="00023F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461A"/>
    <w:rsid w:val="00065167"/>
    <w:rsid w:val="00065265"/>
    <w:rsid w:val="00065864"/>
    <w:rsid w:val="00065BC3"/>
    <w:rsid w:val="00065D9C"/>
    <w:rsid w:val="00065E3F"/>
    <w:rsid w:val="000664FA"/>
    <w:rsid w:val="00067013"/>
    <w:rsid w:val="000676DF"/>
    <w:rsid w:val="00070BCA"/>
    <w:rsid w:val="00070CAB"/>
    <w:rsid w:val="00071BC4"/>
    <w:rsid w:val="00071DB4"/>
    <w:rsid w:val="0007494F"/>
    <w:rsid w:val="000752F0"/>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C018C"/>
    <w:rsid w:val="000C0690"/>
    <w:rsid w:val="000C129A"/>
    <w:rsid w:val="000C13E2"/>
    <w:rsid w:val="000C1744"/>
    <w:rsid w:val="000C175E"/>
    <w:rsid w:val="000C17E8"/>
    <w:rsid w:val="000C1E18"/>
    <w:rsid w:val="000C309D"/>
    <w:rsid w:val="000C4752"/>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1BE4"/>
    <w:rsid w:val="000E21F5"/>
    <w:rsid w:val="000E2251"/>
    <w:rsid w:val="000E24F6"/>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D84"/>
    <w:rsid w:val="00102199"/>
    <w:rsid w:val="00102D7E"/>
    <w:rsid w:val="001047DF"/>
    <w:rsid w:val="001049B9"/>
    <w:rsid w:val="0010584A"/>
    <w:rsid w:val="0011002A"/>
    <w:rsid w:val="001105B2"/>
    <w:rsid w:val="001105FA"/>
    <w:rsid w:val="00110749"/>
    <w:rsid w:val="001110A6"/>
    <w:rsid w:val="001117BE"/>
    <w:rsid w:val="001123F5"/>
    <w:rsid w:val="001124B0"/>
    <w:rsid w:val="001138D8"/>
    <w:rsid w:val="00113C19"/>
    <w:rsid w:val="0011438D"/>
    <w:rsid w:val="00114E7F"/>
    <w:rsid w:val="00115B57"/>
    <w:rsid w:val="001166CC"/>
    <w:rsid w:val="0011677E"/>
    <w:rsid w:val="0011680E"/>
    <w:rsid w:val="00117807"/>
    <w:rsid w:val="00117902"/>
    <w:rsid w:val="001203F7"/>
    <w:rsid w:val="00121A6C"/>
    <w:rsid w:val="00121FEC"/>
    <w:rsid w:val="00122C66"/>
    <w:rsid w:val="00122E19"/>
    <w:rsid w:val="0012467F"/>
    <w:rsid w:val="00124F6D"/>
    <w:rsid w:val="00125A46"/>
    <w:rsid w:val="001265B2"/>
    <w:rsid w:val="00126629"/>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468"/>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228"/>
    <w:rsid w:val="00191E6E"/>
    <w:rsid w:val="0019340B"/>
    <w:rsid w:val="00194466"/>
    <w:rsid w:val="00194E95"/>
    <w:rsid w:val="00195249"/>
    <w:rsid w:val="001969F2"/>
    <w:rsid w:val="00196A5A"/>
    <w:rsid w:val="00197592"/>
    <w:rsid w:val="0019759D"/>
    <w:rsid w:val="00197867"/>
    <w:rsid w:val="00197AC7"/>
    <w:rsid w:val="001A0DE9"/>
    <w:rsid w:val="001A276E"/>
    <w:rsid w:val="001A4166"/>
    <w:rsid w:val="001A4D7E"/>
    <w:rsid w:val="001A4FCA"/>
    <w:rsid w:val="001A514E"/>
    <w:rsid w:val="001A56AD"/>
    <w:rsid w:val="001B1062"/>
    <w:rsid w:val="001B13CE"/>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3172"/>
    <w:rsid w:val="001C39B2"/>
    <w:rsid w:val="001C3F83"/>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E7CDC"/>
    <w:rsid w:val="001E7E2B"/>
    <w:rsid w:val="001F00C4"/>
    <w:rsid w:val="001F02D0"/>
    <w:rsid w:val="001F21DA"/>
    <w:rsid w:val="001F2740"/>
    <w:rsid w:val="001F3247"/>
    <w:rsid w:val="001F3ACB"/>
    <w:rsid w:val="001F3FA4"/>
    <w:rsid w:val="001F5329"/>
    <w:rsid w:val="001F55BE"/>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402"/>
    <w:rsid w:val="00270934"/>
    <w:rsid w:val="002719DC"/>
    <w:rsid w:val="00271B58"/>
    <w:rsid w:val="00272268"/>
    <w:rsid w:val="002725CD"/>
    <w:rsid w:val="0027263E"/>
    <w:rsid w:val="002735B3"/>
    <w:rsid w:val="00273678"/>
    <w:rsid w:val="002741D9"/>
    <w:rsid w:val="002757AB"/>
    <w:rsid w:val="00276850"/>
    <w:rsid w:val="00276D73"/>
    <w:rsid w:val="00277547"/>
    <w:rsid w:val="00277DA4"/>
    <w:rsid w:val="0028016E"/>
    <w:rsid w:val="00280352"/>
    <w:rsid w:val="0028239B"/>
    <w:rsid w:val="00283079"/>
    <w:rsid w:val="002831E3"/>
    <w:rsid w:val="002835AA"/>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98E"/>
    <w:rsid w:val="002A5A4C"/>
    <w:rsid w:val="002A68DA"/>
    <w:rsid w:val="002A6A9D"/>
    <w:rsid w:val="002B0B0C"/>
    <w:rsid w:val="002B2011"/>
    <w:rsid w:val="002B24CD"/>
    <w:rsid w:val="002B36A5"/>
    <w:rsid w:val="002B3D9F"/>
    <w:rsid w:val="002B5991"/>
    <w:rsid w:val="002B5C26"/>
    <w:rsid w:val="002B6131"/>
    <w:rsid w:val="002B774D"/>
    <w:rsid w:val="002B797D"/>
    <w:rsid w:val="002B7F12"/>
    <w:rsid w:val="002C0350"/>
    <w:rsid w:val="002C118C"/>
    <w:rsid w:val="002C1C3C"/>
    <w:rsid w:val="002C336E"/>
    <w:rsid w:val="002C33D0"/>
    <w:rsid w:val="002C38C8"/>
    <w:rsid w:val="002C3E6B"/>
    <w:rsid w:val="002C4098"/>
    <w:rsid w:val="002C4765"/>
    <w:rsid w:val="002C4F86"/>
    <w:rsid w:val="002C5EE3"/>
    <w:rsid w:val="002C684B"/>
    <w:rsid w:val="002D0E1C"/>
    <w:rsid w:val="002D3C93"/>
    <w:rsid w:val="002D3EC7"/>
    <w:rsid w:val="002D47D5"/>
    <w:rsid w:val="002D6860"/>
    <w:rsid w:val="002D7024"/>
    <w:rsid w:val="002D7304"/>
    <w:rsid w:val="002D7DFA"/>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5AFC"/>
    <w:rsid w:val="002F64E6"/>
    <w:rsid w:val="002F6995"/>
    <w:rsid w:val="002F716F"/>
    <w:rsid w:val="003010A7"/>
    <w:rsid w:val="0030209E"/>
    <w:rsid w:val="00302771"/>
    <w:rsid w:val="00303D75"/>
    <w:rsid w:val="0030489E"/>
    <w:rsid w:val="00304A76"/>
    <w:rsid w:val="00305342"/>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B56"/>
    <w:rsid w:val="00315EAD"/>
    <w:rsid w:val="003162EF"/>
    <w:rsid w:val="00316F90"/>
    <w:rsid w:val="00317350"/>
    <w:rsid w:val="0031789D"/>
    <w:rsid w:val="003200AA"/>
    <w:rsid w:val="003203F3"/>
    <w:rsid w:val="00320B38"/>
    <w:rsid w:val="0032231A"/>
    <w:rsid w:val="003225A3"/>
    <w:rsid w:val="0032428C"/>
    <w:rsid w:val="0032477C"/>
    <w:rsid w:val="00324815"/>
    <w:rsid w:val="0032499C"/>
    <w:rsid w:val="00325AA1"/>
    <w:rsid w:val="00327678"/>
    <w:rsid w:val="0032775B"/>
    <w:rsid w:val="00327B82"/>
    <w:rsid w:val="00330167"/>
    <w:rsid w:val="00331823"/>
    <w:rsid w:val="00331F83"/>
    <w:rsid w:val="003323E5"/>
    <w:rsid w:val="003326AE"/>
    <w:rsid w:val="003333B5"/>
    <w:rsid w:val="003337B0"/>
    <w:rsid w:val="003349C5"/>
    <w:rsid w:val="00334E53"/>
    <w:rsid w:val="003366F5"/>
    <w:rsid w:val="00336734"/>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31D"/>
    <w:rsid w:val="00366A6F"/>
    <w:rsid w:val="003671D4"/>
    <w:rsid w:val="00367326"/>
    <w:rsid w:val="003679B8"/>
    <w:rsid w:val="00367C94"/>
    <w:rsid w:val="00367EFE"/>
    <w:rsid w:val="0037271B"/>
    <w:rsid w:val="003735B1"/>
    <w:rsid w:val="00373F49"/>
    <w:rsid w:val="00374AB0"/>
    <w:rsid w:val="00375170"/>
    <w:rsid w:val="00375A2D"/>
    <w:rsid w:val="003769A9"/>
    <w:rsid w:val="00376DC8"/>
    <w:rsid w:val="00377B84"/>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368"/>
    <w:rsid w:val="003A0424"/>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0C0A"/>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0F4"/>
    <w:rsid w:val="00420429"/>
    <w:rsid w:val="00420849"/>
    <w:rsid w:val="0042118E"/>
    <w:rsid w:val="0042142F"/>
    <w:rsid w:val="004217DF"/>
    <w:rsid w:val="00421E73"/>
    <w:rsid w:val="00421F48"/>
    <w:rsid w:val="0042221B"/>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F72"/>
    <w:rsid w:val="00433C25"/>
    <w:rsid w:val="00433DCF"/>
    <w:rsid w:val="00435573"/>
    <w:rsid w:val="004372CD"/>
    <w:rsid w:val="00437FAE"/>
    <w:rsid w:val="00441D7A"/>
    <w:rsid w:val="00442077"/>
    <w:rsid w:val="00442B28"/>
    <w:rsid w:val="00442E50"/>
    <w:rsid w:val="00442E95"/>
    <w:rsid w:val="00443653"/>
    <w:rsid w:val="00443D62"/>
    <w:rsid w:val="00444DC0"/>
    <w:rsid w:val="00444E3D"/>
    <w:rsid w:val="004465CA"/>
    <w:rsid w:val="004467D2"/>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B89"/>
    <w:rsid w:val="0048536E"/>
    <w:rsid w:val="004855C2"/>
    <w:rsid w:val="00485AB3"/>
    <w:rsid w:val="00486E8A"/>
    <w:rsid w:val="00487008"/>
    <w:rsid w:val="0049069C"/>
    <w:rsid w:val="0049185D"/>
    <w:rsid w:val="004930B4"/>
    <w:rsid w:val="004931BC"/>
    <w:rsid w:val="00493372"/>
    <w:rsid w:val="00493731"/>
    <w:rsid w:val="00493DEB"/>
    <w:rsid w:val="00494513"/>
    <w:rsid w:val="00494FB4"/>
    <w:rsid w:val="00495BBA"/>
    <w:rsid w:val="00495BBF"/>
    <w:rsid w:val="00495E1F"/>
    <w:rsid w:val="00495FEF"/>
    <w:rsid w:val="004A0971"/>
    <w:rsid w:val="004A0DFD"/>
    <w:rsid w:val="004A116C"/>
    <w:rsid w:val="004A2201"/>
    <w:rsid w:val="004A2805"/>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4327"/>
    <w:rsid w:val="004B50B6"/>
    <w:rsid w:val="004B571E"/>
    <w:rsid w:val="004B573D"/>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07E"/>
    <w:rsid w:val="004E1CB5"/>
    <w:rsid w:val="004E36A7"/>
    <w:rsid w:val="004E49DB"/>
    <w:rsid w:val="004E4A47"/>
    <w:rsid w:val="004E5545"/>
    <w:rsid w:val="004E5990"/>
    <w:rsid w:val="004E6D5C"/>
    <w:rsid w:val="004E7ABD"/>
    <w:rsid w:val="004E7DA3"/>
    <w:rsid w:val="004F03AE"/>
    <w:rsid w:val="004F0D50"/>
    <w:rsid w:val="004F199F"/>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7B9"/>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16195"/>
    <w:rsid w:val="00520E11"/>
    <w:rsid w:val="00521121"/>
    <w:rsid w:val="0052131D"/>
    <w:rsid w:val="005222EE"/>
    <w:rsid w:val="00523B2A"/>
    <w:rsid w:val="00523B46"/>
    <w:rsid w:val="00524846"/>
    <w:rsid w:val="00525108"/>
    <w:rsid w:val="005262D4"/>
    <w:rsid w:val="005263BC"/>
    <w:rsid w:val="005263E4"/>
    <w:rsid w:val="005273DB"/>
    <w:rsid w:val="00527690"/>
    <w:rsid w:val="005311FB"/>
    <w:rsid w:val="005314B2"/>
    <w:rsid w:val="0053158B"/>
    <w:rsid w:val="005326E3"/>
    <w:rsid w:val="00532C19"/>
    <w:rsid w:val="00533988"/>
    <w:rsid w:val="00535B53"/>
    <w:rsid w:val="00535B99"/>
    <w:rsid w:val="0053640A"/>
    <w:rsid w:val="00536820"/>
    <w:rsid w:val="00541C52"/>
    <w:rsid w:val="00542B4F"/>
    <w:rsid w:val="00542DEC"/>
    <w:rsid w:val="00543A43"/>
    <w:rsid w:val="0054428A"/>
    <w:rsid w:val="00547D90"/>
    <w:rsid w:val="0055048B"/>
    <w:rsid w:val="00550F76"/>
    <w:rsid w:val="00551AD7"/>
    <w:rsid w:val="00551CD7"/>
    <w:rsid w:val="005526BC"/>
    <w:rsid w:val="00552B7D"/>
    <w:rsid w:val="0055392F"/>
    <w:rsid w:val="00554C46"/>
    <w:rsid w:val="00555041"/>
    <w:rsid w:val="00555A74"/>
    <w:rsid w:val="005561F0"/>
    <w:rsid w:val="00556FDF"/>
    <w:rsid w:val="00557817"/>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81E"/>
    <w:rsid w:val="00582CB5"/>
    <w:rsid w:val="00582DF0"/>
    <w:rsid w:val="0058355D"/>
    <w:rsid w:val="005842C6"/>
    <w:rsid w:val="00586688"/>
    <w:rsid w:val="00587118"/>
    <w:rsid w:val="00587543"/>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955"/>
    <w:rsid w:val="005C2D67"/>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3079"/>
    <w:rsid w:val="0062378C"/>
    <w:rsid w:val="00624C73"/>
    <w:rsid w:val="0062534B"/>
    <w:rsid w:val="0062557A"/>
    <w:rsid w:val="00626AF3"/>
    <w:rsid w:val="006274D0"/>
    <w:rsid w:val="006305CF"/>
    <w:rsid w:val="00631A45"/>
    <w:rsid w:val="00632159"/>
    <w:rsid w:val="0063275B"/>
    <w:rsid w:val="00632BF0"/>
    <w:rsid w:val="00633171"/>
    <w:rsid w:val="006337A6"/>
    <w:rsid w:val="00634E61"/>
    <w:rsid w:val="00635214"/>
    <w:rsid w:val="0063576C"/>
    <w:rsid w:val="00635901"/>
    <w:rsid w:val="00636069"/>
    <w:rsid w:val="006366D4"/>
    <w:rsid w:val="00637A8D"/>
    <w:rsid w:val="0064015D"/>
    <w:rsid w:val="0064060C"/>
    <w:rsid w:val="0064103C"/>
    <w:rsid w:val="006413EE"/>
    <w:rsid w:val="00641969"/>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953"/>
    <w:rsid w:val="006569A3"/>
    <w:rsid w:val="00657198"/>
    <w:rsid w:val="00657635"/>
    <w:rsid w:val="00657A48"/>
    <w:rsid w:val="006606A7"/>
    <w:rsid w:val="00660871"/>
    <w:rsid w:val="00660C7D"/>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1BB3"/>
    <w:rsid w:val="00692A3C"/>
    <w:rsid w:val="006930DE"/>
    <w:rsid w:val="00693DF4"/>
    <w:rsid w:val="0069486C"/>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261D"/>
    <w:rsid w:val="006C305C"/>
    <w:rsid w:val="006C36AE"/>
    <w:rsid w:val="006C3FD2"/>
    <w:rsid w:val="006C41B3"/>
    <w:rsid w:val="006C4B03"/>
    <w:rsid w:val="006C5559"/>
    <w:rsid w:val="006C58E8"/>
    <w:rsid w:val="006C649F"/>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2C3"/>
    <w:rsid w:val="006E3694"/>
    <w:rsid w:val="006E3B54"/>
    <w:rsid w:val="006E47BD"/>
    <w:rsid w:val="006E5EAB"/>
    <w:rsid w:val="006E7B20"/>
    <w:rsid w:val="006F05FF"/>
    <w:rsid w:val="006F0799"/>
    <w:rsid w:val="006F0907"/>
    <w:rsid w:val="006F1674"/>
    <w:rsid w:val="006F2879"/>
    <w:rsid w:val="006F2C73"/>
    <w:rsid w:val="006F34A8"/>
    <w:rsid w:val="006F3B5F"/>
    <w:rsid w:val="006F4A50"/>
    <w:rsid w:val="006F542E"/>
    <w:rsid w:val="006F64D4"/>
    <w:rsid w:val="006F6E1C"/>
    <w:rsid w:val="006F7894"/>
    <w:rsid w:val="0070043F"/>
    <w:rsid w:val="007010BD"/>
    <w:rsid w:val="007011AF"/>
    <w:rsid w:val="00702002"/>
    <w:rsid w:val="0070315E"/>
    <w:rsid w:val="0070319D"/>
    <w:rsid w:val="00703CFD"/>
    <w:rsid w:val="00703E7D"/>
    <w:rsid w:val="007045D3"/>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959"/>
    <w:rsid w:val="00721F73"/>
    <w:rsid w:val="00722771"/>
    <w:rsid w:val="0072417B"/>
    <w:rsid w:val="00725986"/>
    <w:rsid w:val="00725B6B"/>
    <w:rsid w:val="0073078D"/>
    <w:rsid w:val="00730804"/>
    <w:rsid w:val="00730988"/>
    <w:rsid w:val="00730E0A"/>
    <w:rsid w:val="0073147B"/>
    <w:rsid w:val="00731565"/>
    <w:rsid w:val="007316D7"/>
    <w:rsid w:val="00731A44"/>
    <w:rsid w:val="00732933"/>
    <w:rsid w:val="007334CE"/>
    <w:rsid w:val="007339F1"/>
    <w:rsid w:val="00733E5F"/>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B3B"/>
    <w:rsid w:val="00787C58"/>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4359"/>
    <w:rsid w:val="007A5956"/>
    <w:rsid w:val="007A62E9"/>
    <w:rsid w:val="007A65FB"/>
    <w:rsid w:val="007A764A"/>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B8E"/>
    <w:rsid w:val="007C3FDF"/>
    <w:rsid w:val="007C59F8"/>
    <w:rsid w:val="007C5A0B"/>
    <w:rsid w:val="007C5D97"/>
    <w:rsid w:val="007C6290"/>
    <w:rsid w:val="007C684A"/>
    <w:rsid w:val="007C6C78"/>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664"/>
    <w:rsid w:val="00813CE6"/>
    <w:rsid w:val="00813FF9"/>
    <w:rsid w:val="008140CF"/>
    <w:rsid w:val="008143A4"/>
    <w:rsid w:val="0081476E"/>
    <w:rsid w:val="00814BE0"/>
    <w:rsid w:val="00815C6B"/>
    <w:rsid w:val="008169F6"/>
    <w:rsid w:val="00817A98"/>
    <w:rsid w:val="00820F70"/>
    <w:rsid w:val="00822619"/>
    <w:rsid w:val="00823EF5"/>
    <w:rsid w:val="008246AB"/>
    <w:rsid w:val="00825736"/>
    <w:rsid w:val="00825DD4"/>
    <w:rsid w:val="00826DCD"/>
    <w:rsid w:val="00827B7C"/>
    <w:rsid w:val="008304DD"/>
    <w:rsid w:val="008307FD"/>
    <w:rsid w:val="008312D0"/>
    <w:rsid w:val="0083172C"/>
    <w:rsid w:val="00831F78"/>
    <w:rsid w:val="00832B0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47C"/>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23B"/>
    <w:rsid w:val="008A635D"/>
    <w:rsid w:val="008A63B1"/>
    <w:rsid w:val="008A6E2B"/>
    <w:rsid w:val="008A770E"/>
    <w:rsid w:val="008B02AB"/>
    <w:rsid w:val="008B0E96"/>
    <w:rsid w:val="008B119D"/>
    <w:rsid w:val="008B23B7"/>
    <w:rsid w:val="008B35CE"/>
    <w:rsid w:val="008B396E"/>
    <w:rsid w:val="008B49B0"/>
    <w:rsid w:val="008B4B9F"/>
    <w:rsid w:val="008B5040"/>
    <w:rsid w:val="008B5AA0"/>
    <w:rsid w:val="008B65D7"/>
    <w:rsid w:val="008B69D5"/>
    <w:rsid w:val="008B712C"/>
    <w:rsid w:val="008B7188"/>
    <w:rsid w:val="008B7ECB"/>
    <w:rsid w:val="008C089D"/>
    <w:rsid w:val="008C25F1"/>
    <w:rsid w:val="008C28DE"/>
    <w:rsid w:val="008C32F7"/>
    <w:rsid w:val="008C385A"/>
    <w:rsid w:val="008C3BED"/>
    <w:rsid w:val="008C5650"/>
    <w:rsid w:val="008C5837"/>
    <w:rsid w:val="008C5A30"/>
    <w:rsid w:val="008C7243"/>
    <w:rsid w:val="008D0013"/>
    <w:rsid w:val="008D01A2"/>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27E"/>
    <w:rsid w:val="00915CBC"/>
    <w:rsid w:val="00915CF3"/>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868"/>
    <w:rsid w:val="009278B8"/>
    <w:rsid w:val="00930395"/>
    <w:rsid w:val="00930B58"/>
    <w:rsid w:val="00930E32"/>
    <w:rsid w:val="00931A7B"/>
    <w:rsid w:val="009321DE"/>
    <w:rsid w:val="00932220"/>
    <w:rsid w:val="00932662"/>
    <w:rsid w:val="0093284A"/>
    <w:rsid w:val="00932A9A"/>
    <w:rsid w:val="00934A0F"/>
    <w:rsid w:val="0093587B"/>
    <w:rsid w:val="00935F08"/>
    <w:rsid w:val="009373AD"/>
    <w:rsid w:val="0094015C"/>
    <w:rsid w:val="00940C2E"/>
    <w:rsid w:val="0094118D"/>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0B06"/>
    <w:rsid w:val="00981FC3"/>
    <w:rsid w:val="00982BBE"/>
    <w:rsid w:val="00982E00"/>
    <w:rsid w:val="009833B5"/>
    <w:rsid w:val="009836FC"/>
    <w:rsid w:val="009842E2"/>
    <w:rsid w:val="0098473B"/>
    <w:rsid w:val="009849B8"/>
    <w:rsid w:val="009860E8"/>
    <w:rsid w:val="00987323"/>
    <w:rsid w:val="00987B15"/>
    <w:rsid w:val="00990463"/>
    <w:rsid w:val="0099087D"/>
    <w:rsid w:val="00992402"/>
    <w:rsid w:val="00992467"/>
    <w:rsid w:val="00992828"/>
    <w:rsid w:val="009934A4"/>
    <w:rsid w:val="009934AD"/>
    <w:rsid w:val="00993F2A"/>
    <w:rsid w:val="00994210"/>
    <w:rsid w:val="0099490F"/>
    <w:rsid w:val="00994ADD"/>
    <w:rsid w:val="00997068"/>
    <w:rsid w:val="0099706A"/>
    <w:rsid w:val="009973CC"/>
    <w:rsid w:val="00997BF3"/>
    <w:rsid w:val="009A2239"/>
    <w:rsid w:val="009A236C"/>
    <w:rsid w:val="009A27A8"/>
    <w:rsid w:val="009A2A55"/>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370A"/>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D08"/>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AF3"/>
    <w:rsid w:val="00A27563"/>
    <w:rsid w:val="00A275B6"/>
    <w:rsid w:val="00A2771F"/>
    <w:rsid w:val="00A27BC3"/>
    <w:rsid w:val="00A316E3"/>
    <w:rsid w:val="00A329AC"/>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451A"/>
    <w:rsid w:val="00A95782"/>
    <w:rsid w:val="00A95E81"/>
    <w:rsid w:val="00A95F6D"/>
    <w:rsid w:val="00A963A5"/>
    <w:rsid w:val="00A96D70"/>
    <w:rsid w:val="00A97919"/>
    <w:rsid w:val="00A9796F"/>
    <w:rsid w:val="00A97A9A"/>
    <w:rsid w:val="00AA0C24"/>
    <w:rsid w:val="00AA0F3F"/>
    <w:rsid w:val="00AA1679"/>
    <w:rsid w:val="00AA1819"/>
    <w:rsid w:val="00AA290F"/>
    <w:rsid w:val="00AA3268"/>
    <w:rsid w:val="00AA365A"/>
    <w:rsid w:val="00AA38C5"/>
    <w:rsid w:val="00AA3AA5"/>
    <w:rsid w:val="00AA3AC6"/>
    <w:rsid w:val="00AA3D7B"/>
    <w:rsid w:val="00AA4BED"/>
    <w:rsid w:val="00AA4D7D"/>
    <w:rsid w:val="00AA5246"/>
    <w:rsid w:val="00AA59F6"/>
    <w:rsid w:val="00AA7510"/>
    <w:rsid w:val="00AB1CFF"/>
    <w:rsid w:val="00AB2765"/>
    <w:rsid w:val="00AB2E3A"/>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CD4"/>
    <w:rsid w:val="00AD0179"/>
    <w:rsid w:val="00AD0E1C"/>
    <w:rsid w:val="00AD333F"/>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75"/>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0EED"/>
    <w:rsid w:val="00B11169"/>
    <w:rsid w:val="00B118AF"/>
    <w:rsid w:val="00B11DA0"/>
    <w:rsid w:val="00B1331E"/>
    <w:rsid w:val="00B13D06"/>
    <w:rsid w:val="00B15C7C"/>
    <w:rsid w:val="00B16A90"/>
    <w:rsid w:val="00B171C6"/>
    <w:rsid w:val="00B17395"/>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40DE5"/>
    <w:rsid w:val="00B41284"/>
    <w:rsid w:val="00B423ED"/>
    <w:rsid w:val="00B43208"/>
    <w:rsid w:val="00B438ED"/>
    <w:rsid w:val="00B44013"/>
    <w:rsid w:val="00B443AB"/>
    <w:rsid w:val="00B46488"/>
    <w:rsid w:val="00B47134"/>
    <w:rsid w:val="00B51062"/>
    <w:rsid w:val="00B51CEA"/>
    <w:rsid w:val="00B5227A"/>
    <w:rsid w:val="00B527DC"/>
    <w:rsid w:val="00B528BA"/>
    <w:rsid w:val="00B52A5D"/>
    <w:rsid w:val="00B53B72"/>
    <w:rsid w:val="00B53EB2"/>
    <w:rsid w:val="00B54030"/>
    <w:rsid w:val="00B545F3"/>
    <w:rsid w:val="00B54AB1"/>
    <w:rsid w:val="00B55881"/>
    <w:rsid w:val="00B56197"/>
    <w:rsid w:val="00B56913"/>
    <w:rsid w:val="00B56E84"/>
    <w:rsid w:val="00B61C2D"/>
    <w:rsid w:val="00B61C61"/>
    <w:rsid w:val="00B625CB"/>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208D"/>
    <w:rsid w:val="00B92631"/>
    <w:rsid w:val="00B935C4"/>
    <w:rsid w:val="00B943E9"/>
    <w:rsid w:val="00B9483E"/>
    <w:rsid w:val="00B94B0E"/>
    <w:rsid w:val="00B95137"/>
    <w:rsid w:val="00B961F3"/>
    <w:rsid w:val="00B96CA3"/>
    <w:rsid w:val="00B96DF5"/>
    <w:rsid w:val="00B97B5B"/>
    <w:rsid w:val="00B97C13"/>
    <w:rsid w:val="00BA0303"/>
    <w:rsid w:val="00BA0846"/>
    <w:rsid w:val="00BA0A8D"/>
    <w:rsid w:val="00BA0C0B"/>
    <w:rsid w:val="00BA13E6"/>
    <w:rsid w:val="00BA1872"/>
    <w:rsid w:val="00BA21A8"/>
    <w:rsid w:val="00BA2367"/>
    <w:rsid w:val="00BA283C"/>
    <w:rsid w:val="00BA3CDA"/>
    <w:rsid w:val="00BA53F0"/>
    <w:rsid w:val="00BA5F7B"/>
    <w:rsid w:val="00BA5FAD"/>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0E5A"/>
    <w:rsid w:val="00BE1D88"/>
    <w:rsid w:val="00BE255F"/>
    <w:rsid w:val="00BE2726"/>
    <w:rsid w:val="00BE2AAE"/>
    <w:rsid w:val="00BE3108"/>
    <w:rsid w:val="00BE3792"/>
    <w:rsid w:val="00BE437E"/>
    <w:rsid w:val="00BE55CF"/>
    <w:rsid w:val="00BE5E15"/>
    <w:rsid w:val="00BE5F4E"/>
    <w:rsid w:val="00BE6BA2"/>
    <w:rsid w:val="00BF0394"/>
    <w:rsid w:val="00BF05D0"/>
    <w:rsid w:val="00BF0B15"/>
    <w:rsid w:val="00BF1184"/>
    <w:rsid w:val="00BF15CD"/>
    <w:rsid w:val="00BF1621"/>
    <w:rsid w:val="00BF1921"/>
    <w:rsid w:val="00BF2036"/>
    <w:rsid w:val="00BF267C"/>
    <w:rsid w:val="00BF26F6"/>
    <w:rsid w:val="00BF290A"/>
    <w:rsid w:val="00BF29E6"/>
    <w:rsid w:val="00BF348E"/>
    <w:rsid w:val="00BF35CA"/>
    <w:rsid w:val="00BF42B1"/>
    <w:rsid w:val="00BF473E"/>
    <w:rsid w:val="00BF5CAB"/>
    <w:rsid w:val="00BF76BE"/>
    <w:rsid w:val="00C0008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1ED"/>
    <w:rsid w:val="00C16EEC"/>
    <w:rsid w:val="00C175E0"/>
    <w:rsid w:val="00C176DF"/>
    <w:rsid w:val="00C17F28"/>
    <w:rsid w:val="00C20FA7"/>
    <w:rsid w:val="00C21160"/>
    <w:rsid w:val="00C217F4"/>
    <w:rsid w:val="00C224A0"/>
    <w:rsid w:val="00C23058"/>
    <w:rsid w:val="00C2389B"/>
    <w:rsid w:val="00C24198"/>
    <w:rsid w:val="00C26259"/>
    <w:rsid w:val="00C26D45"/>
    <w:rsid w:val="00C278A2"/>
    <w:rsid w:val="00C27FE5"/>
    <w:rsid w:val="00C3045A"/>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484"/>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4E0"/>
    <w:rsid w:val="00C83E9C"/>
    <w:rsid w:val="00C84732"/>
    <w:rsid w:val="00C84755"/>
    <w:rsid w:val="00C84F27"/>
    <w:rsid w:val="00C85CB5"/>
    <w:rsid w:val="00C86881"/>
    <w:rsid w:val="00C871D9"/>
    <w:rsid w:val="00C87229"/>
    <w:rsid w:val="00C91266"/>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3605"/>
    <w:rsid w:val="00CA3652"/>
    <w:rsid w:val="00CA3ED0"/>
    <w:rsid w:val="00CA4B41"/>
    <w:rsid w:val="00CA5131"/>
    <w:rsid w:val="00CA5900"/>
    <w:rsid w:val="00CA6100"/>
    <w:rsid w:val="00CA78A0"/>
    <w:rsid w:val="00CA7B11"/>
    <w:rsid w:val="00CB058F"/>
    <w:rsid w:val="00CB10F1"/>
    <w:rsid w:val="00CB1FA8"/>
    <w:rsid w:val="00CB2077"/>
    <w:rsid w:val="00CB2435"/>
    <w:rsid w:val="00CB25BA"/>
    <w:rsid w:val="00CB3889"/>
    <w:rsid w:val="00CB3923"/>
    <w:rsid w:val="00CB47C7"/>
    <w:rsid w:val="00CB49ED"/>
    <w:rsid w:val="00CB4F2C"/>
    <w:rsid w:val="00CB529B"/>
    <w:rsid w:val="00CB60C4"/>
    <w:rsid w:val="00CB6648"/>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D33"/>
    <w:rsid w:val="00D01257"/>
    <w:rsid w:val="00D01BE9"/>
    <w:rsid w:val="00D01F58"/>
    <w:rsid w:val="00D0238D"/>
    <w:rsid w:val="00D03EC7"/>
    <w:rsid w:val="00D041AD"/>
    <w:rsid w:val="00D041DF"/>
    <w:rsid w:val="00D04222"/>
    <w:rsid w:val="00D04392"/>
    <w:rsid w:val="00D04647"/>
    <w:rsid w:val="00D04C67"/>
    <w:rsid w:val="00D04EEB"/>
    <w:rsid w:val="00D05452"/>
    <w:rsid w:val="00D057A7"/>
    <w:rsid w:val="00D0589E"/>
    <w:rsid w:val="00D05AE5"/>
    <w:rsid w:val="00D06925"/>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2C2"/>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7841"/>
    <w:rsid w:val="00D47E8C"/>
    <w:rsid w:val="00D5007A"/>
    <w:rsid w:val="00D507FC"/>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EEF"/>
    <w:rsid w:val="00DB7DBE"/>
    <w:rsid w:val="00DC0468"/>
    <w:rsid w:val="00DC0B12"/>
    <w:rsid w:val="00DC0D7F"/>
    <w:rsid w:val="00DC17D1"/>
    <w:rsid w:val="00DC1B9D"/>
    <w:rsid w:val="00DC31E9"/>
    <w:rsid w:val="00DC34B0"/>
    <w:rsid w:val="00DC3CA0"/>
    <w:rsid w:val="00DC4A04"/>
    <w:rsid w:val="00DD006C"/>
    <w:rsid w:val="00DD01D3"/>
    <w:rsid w:val="00DD07BB"/>
    <w:rsid w:val="00DD0E4D"/>
    <w:rsid w:val="00DD123D"/>
    <w:rsid w:val="00DD267C"/>
    <w:rsid w:val="00DD3900"/>
    <w:rsid w:val="00DD5340"/>
    <w:rsid w:val="00DD5BC6"/>
    <w:rsid w:val="00DD6035"/>
    <w:rsid w:val="00DD7FD9"/>
    <w:rsid w:val="00DE1871"/>
    <w:rsid w:val="00DE1C21"/>
    <w:rsid w:val="00DE1E10"/>
    <w:rsid w:val="00DE2FE0"/>
    <w:rsid w:val="00DE3852"/>
    <w:rsid w:val="00DE7AF6"/>
    <w:rsid w:val="00DF0162"/>
    <w:rsid w:val="00DF1FB7"/>
    <w:rsid w:val="00DF2510"/>
    <w:rsid w:val="00DF4FD0"/>
    <w:rsid w:val="00DF65FE"/>
    <w:rsid w:val="00DF77DF"/>
    <w:rsid w:val="00E00D20"/>
    <w:rsid w:val="00E018A5"/>
    <w:rsid w:val="00E0197A"/>
    <w:rsid w:val="00E02936"/>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5D77"/>
    <w:rsid w:val="00E16179"/>
    <w:rsid w:val="00E16A2C"/>
    <w:rsid w:val="00E16C9D"/>
    <w:rsid w:val="00E20790"/>
    <w:rsid w:val="00E208D2"/>
    <w:rsid w:val="00E20DF4"/>
    <w:rsid w:val="00E216E0"/>
    <w:rsid w:val="00E239CA"/>
    <w:rsid w:val="00E24B05"/>
    <w:rsid w:val="00E24C0C"/>
    <w:rsid w:val="00E25215"/>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8E"/>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DDB"/>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03B"/>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05EB"/>
    <w:rsid w:val="00E81453"/>
    <w:rsid w:val="00E81C57"/>
    <w:rsid w:val="00E8252E"/>
    <w:rsid w:val="00E82B7D"/>
    <w:rsid w:val="00E832E5"/>
    <w:rsid w:val="00E83463"/>
    <w:rsid w:val="00E83881"/>
    <w:rsid w:val="00E840E2"/>
    <w:rsid w:val="00E840F9"/>
    <w:rsid w:val="00E84392"/>
    <w:rsid w:val="00E84864"/>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D1D"/>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4F4A"/>
    <w:rsid w:val="00EE5D88"/>
    <w:rsid w:val="00EE5F2B"/>
    <w:rsid w:val="00EE7F4D"/>
    <w:rsid w:val="00EF0DD6"/>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AB"/>
    <w:rsid w:val="00F4369E"/>
    <w:rsid w:val="00F440DD"/>
    <w:rsid w:val="00F44212"/>
    <w:rsid w:val="00F445C1"/>
    <w:rsid w:val="00F45115"/>
    <w:rsid w:val="00F455BB"/>
    <w:rsid w:val="00F46300"/>
    <w:rsid w:val="00F46A28"/>
    <w:rsid w:val="00F4751C"/>
    <w:rsid w:val="00F4754E"/>
    <w:rsid w:val="00F47D55"/>
    <w:rsid w:val="00F50E87"/>
    <w:rsid w:val="00F514DF"/>
    <w:rsid w:val="00F524E0"/>
    <w:rsid w:val="00F53482"/>
    <w:rsid w:val="00F54557"/>
    <w:rsid w:val="00F54CE1"/>
    <w:rsid w:val="00F54FB4"/>
    <w:rsid w:val="00F56708"/>
    <w:rsid w:val="00F57E79"/>
    <w:rsid w:val="00F57EDB"/>
    <w:rsid w:val="00F60F37"/>
    <w:rsid w:val="00F613A2"/>
    <w:rsid w:val="00F61F6A"/>
    <w:rsid w:val="00F621C4"/>
    <w:rsid w:val="00F62B09"/>
    <w:rsid w:val="00F641AF"/>
    <w:rsid w:val="00F64688"/>
    <w:rsid w:val="00F65302"/>
    <w:rsid w:val="00F66215"/>
    <w:rsid w:val="00F66549"/>
    <w:rsid w:val="00F66DF0"/>
    <w:rsid w:val="00F670A9"/>
    <w:rsid w:val="00F675A7"/>
    <w:rsid w:val="00F67A05"/>
    <w:rsid w:val="00F70364"/>
    <w:rsid w:val="00F707B3"/>
    <w:rsid w:val="00F7148E"/>
    <w:rsid w:val="00F723E0"/>
    <w:rsid w:val="00F7300C"/>
    <w:rsid w:val="00F75D80"/>
    <w:rsid w:val="00F76860"/>
    <w:rsid w:val="00F77168"/>
    <w:rsid w:val="00F771B4"/>
    <w:rsid w:val="00F7773A"/>
    <w:rsid w:val="00F77ADE"/>
    <w:rsid w:val="00F77E2F"/>
    <w:rsid w:val="00F80FBD"/>
    <w:rsid w:val="00F81789"/>
    <w:rsid w:val="00F82F7C"/>
    <w:rsid w:val="00F83838"/>
    <w:rsid w:val="00F83E0D"/>
    <w:rsid w:val="00F847A7"/>
    <w:rsid w:val="00F84F9E"/>
    <w:rsid w:val="00F8505C"/>
    <w:rsid w:val="00F850DB"/>
    <w:rsid w:val="00F8520D"/>
    <w:rsid w:val="00F860EF"/>
    <w:rsid w:val="00F903BB"/>
    <w:rsid w:val="00F90C86"/>
    <w:rsid w:val="00F90F90"/>
    <w:rsid w:val="00F91477"/>
    <w:rsid w:val="00F9169B"/>
    <w:rsid w:val="00F92782"/>
    <w:rsid w:val="00F94517"/>
    <w:rsid w:val="00F94648"/>
    <w:rsid w:val="00F94740"/>
    <w:rsid w:val="00F96D75"/>
    <w:rsid w:val="00F97118"/>
    <w:rsid w:val="00FA0DB1"/>
    <w:rsid w:val="00FA1883"/>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4FC3"/>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38E7"/>
    <w:rsid w:val="00FE41FD"/>
    <w:rsid w:val="00FE520D"/>
    <w:rsid w:val="00FE618C"/>
    <w:rsid w:val="00FE6A4B"/>
    <w:rsid w:val="00FE75A5"/>
    <w:rsid w:val="00FE7CB4"/>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7987">
      <w:bodyDiv w:val="1"/>
      <w:marLeft w:val="0"/>
      <w:marRight w:val="0"/>
      <w:marTop w:val="0"/>
      <w:marBottom w:val="0"/>
      <w:divBdr>
        <w:top w:val="none" w:sz="0" w:space="0" w:color="auto"/>
        <w:left w:val="none" w:sz="0" w:space="0" w:color="auto"/>
        <w:bottom w:val="none" w:sz="0" w:space="0" w:color="auto"/>
        <w:right w:val="none" w:sz="0" w:space="0" w:color="auto"/>
      </w:divBdr>
    </w:div>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05622143">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5BD3-080F-46B1-9692-8EBADC5B2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11</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72</cp:revision>
  <cp:lastPrinted>2026-04-09T10:18:00Z</cp:lastPrinted>
  <dcterms:created xsi:type="dcterms:W3CDTF">2025-05-15T03:39:00Z</dcterms:created>
  <dcterms:modified xsi:type="dcterms:W3CDTF">2026-04-09T10:18:00Z</dcterms:modified>
</cp:coreProperties>
</file>